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B7F" w:rsidRDefault="00F16B7F" w:rsidP="00DF5780">
      <w:pPr>
        <w:jc w:val="both"/>
      </w:pPr>
      <w:r>
        <w:rPr>
          <w:sz w:val="24"/>
          <w:szCs w:val="24"/>
        </w:rPr>
        <w:t>ПОЯСНИТЕЛЬНАЯ ЗАПИСКА</w:t>
      </w:r>
    </w:p>
    <w:p w:rsidR="00F16B7F" w:rsidRDefault="00F16B7F" w:rsidP="00DF5780">
      <w:pPr>
        <w:spacing w:after="0" w:line="240" w:lineRule="auto"/>
        <w:jc w:val="both"/>
        <w:rPr>
          <w:b w:val="0"/>
        </w:rPr>
      </w:pPr>
      <w:r>
        <w:rPr>
          <w:b w:val="0"/>
        </w:rPr>
        <w:tab/>
        <w:t xml:space="preserve">Программа предназначена для учащихся </w:t>
      </w:r>
      <w:r w:rsidR="00DF5780">
        <w:rPr>
          <w:b w:val="0"/>
        </w:rPr>
        <w:t>1-4</w:t>
      </w:r>
      <w:r>
        <w:rPr>
          <w:b w:val="0"/>
        </w:rPr>
        <w:t xml:space="preserve"> классов МБОУ</w:t>
      </w:r>
      <w:r w:rsidR="00FB228F">
        <w:rPr>
          <w:b w:val="0"/>
        </w:rPr>
        <w:t xml:space="preserve"> </w:t>
      </w:r>
      <w:r>
        <w:rPr>
          <w:b w:val="0"/>
        </w:rPr>
        <w:t>«Средняя общеобразовательная школа №17».</w:t>
      </w:r>
    </w:p>
    <w:p w:rsidR="00F16B7F" w:rsidRDefault="00F16B7F" w:rsidP="00DF5780">
      <w:pPr>
        <w:spacing w:after="0" w:line="240" w:lineRule="auto"/>
        <w:jc w:val="both"/>
        <w:rPr>
          <w:b w:val="0"/>
        </w:rPr>
      </w:pPr>
      <w:r>
        <w:rPr>
          <w:b w:val="0"/>
        </w:rPr>
        <w:t xml:space="preserve">      Данная программа соответствует образовательным стандартам основного общего образования и</w:t>
      </w:r>
      <w:r w:rsidR="00CB5EDD">
        <w:rPr>
          <w:b w:val="0"/>
        </w:rPr>
        <w:t xml:space="preserve"> </w:t>
      </w:r>
      <w:r>
        <w:rPr>
          <w:b w:val="0"/>
        </w:rPr>
        <w:t xml:space="preserve">базисному учебному плану общеобразовательных учреждений России. </w:t>
      </w:r>
      <w:r>
        <w:rPr>
          <w:sz w:val="24"/>
          <w:szCs w:val="24"/>
        </w:rPr>
        <w:t xml:space="preserve">   </w:t>
      </w:r>
    </w:p>
    <w:p w:rsidR="00F16B7F" w:rsidRDefault="00F16B7F" w:rsidP="00DF5780">
      <w:pPr>
        <w:spacing w:after="0" w:line="240" w:lineRule="auto"/>
        <w:jc w:val="both"/>
        <w:rPr>
          <w:b w:val="0"/>
        </w:rPr>
      </w:pPr>
      <w:r>
        <w:rPr>
          <w:sz w:val="24"/>
          <w:szCs w:val="24"/>
        </w:rPr>
        <w:t xml:space="preserve">       </w:t>
      </w:r>
      <w:r>
        <w:rPr>
          <w:b w:val="0"/>
        </w:rPr>
        <w:t xml:space="preserve"> Программа</w:t>
      </w:r>
      <w:r>
        <w:rPr>
          <w:sz w:val="24"/>
          <w:szCs w:val="24"/>
        </w:rPr>
        <w:t xml:space="preserve"> </w:t>
      </w:r>
      <w:r>
        <w:rPr>
          <w:b w:val="0"/>
        </w:rPr>
        <w:t xml:space="preserve">рассчитана на </w:t>
      </w:r>
      <w:r>
        <w:rPr>
          <w:rStyle w:val="212pt"/>
          <w:b w:val="0"/>
          <w:color w:val="auto"/>
          <w:sz w:val="28"/>
          <w:szCs w:val="28"/>
        </w:rPr>
        <w:t>128</w:t>
      </w:r>
      <w:r>
        <w:rPr>
          <w:b w:val="0"/>
        </w:rPr>
        <w:t xml:space="preserve"> часов (1 час в неделю), 4 года.</w:t>
      </w:r>
    </w:p>
    <w:p w:rsidR="00F16B7F" w:rsidRDefault="00F16B7F" w:rsidP="00DF5780">
      <w:pPr>
        <w:spacing w:after="0" w:line="240" w:lineRule="auto"/>
        <w:jc w:val="both"/>
        <w:rPr>
          <w:b w:val="0"/>
        </w:rPr>
      </w:pPr>
    </w:p>
    <w:p w:rsidR="00F16B7F" w:rsidRDefault="00F16B7F" w:rsidP="00DF5780">
      <w:pPr>
        <w:spacing w:after="0" w:line="240" w:lineRule="auto"/>
        <w:ind w:firstLine="680"/>
        <w:jc w:val="both"/>
        <w:rPr>
          <w:b w:val="0"/>
        </w:rPr>
      </w:pPr>
      <w:r>
        <w:rPr>
          <w:b w:val="0"/>
        </w:rPr>
        <w:t xml:space="preserve">Программа организации внеурочной деятельности по направлению «проектная </w:t>
      </w:r>
      <w:r w:rsidR="00EF216F">
        <w:rPr>
          <w:b w:val="0"/>
        </w:rPr>
        <w:t xml:space="preserve">деятельность» </w:t>
      </w:r>
      <w:r w:rsidR="00C56864">
        <w:rPr>
          <w:b w:val="0"/>
        </w:rPr>
        <w:t xml:space="preserve">является </w:t>
      </w:r>
      <w:bookmarkStart w:id="0" w:name="_GoBack"/>
      <w:bookmarkEnd w:id="0"/>
      <w:r w:rsidR="00C56864">
        <w:rPr>
          <w:b w:val="0"/>
        </w:rPr>
        <w:t>механизмом интеграции</w:t>
      </w:r>
      <w:r>
        <w:rPr>
          <w:b w:val="0"/>
        </w:rPr>
        <w:t xml:space="preserve">, обеспечивает полноту и цельность содержания программ по предметам, расширяя и обогащая его. Проектная деятельность является обязательной и предусматривает участие в ней всех учащихся класса в познавательной деятельности, а </w:t>
      </w:r>
      <w:r w:rsidR="00EF216F">
        <w:rPr>
          <w:b w:val="0"/>
        </w:rPr>
        <w:t>также</w:t>
      </w:r>
      <w:r>
        <w:rPr>
          <w:b w:val="0"/>
        </w:rPr>
        <w:t xml:space="preserve"> привлечение ресурсов интернет для активизации деятельности в этом направлении.</w:t>
      </w:r>
    </w:p>
    <w:p w:rsidR="00F16B7F" w:rsidRDefault="00F16B7F" w:rsidP="00DF5780">
      <w:pPr>
        <w:spacing w:after="0" w:line="240" w:lineRule="auto"/>
        <w:ind w:firstLine="680"/>
        <w:jc w:val="both"/>
        <w:rPr>
          <w:b w:val="0"/>
        </w:rPr>
      </w:pPr>
      <w:r>
        <w:rPr>
          <w:b w:val="0"/>
        </w:rPr>
        <w:t xml:space="preserve">Срок реализации программы «Мир вокруг нас» составляет 4 года </w:t>
      </w:r>
    </w:p>
    <w:p w:rsidR="00F16B7F" w:rsidRDefault="00F16B7F" w:rsidP="00DF5780">
      <w:pPr>
        <w:spacing w:after="0"/>
        <w:ind w:firstLine="680"/>
        <w:contextualSpacing/>
        <w:jc w:val="both"/>
        <w:rPr>
          <w:b w:val="0"/>
        </w:rPr>
      </w:pPr>
      <w:r>
        <w:rPr>
          <w:b w:val="0"/>
        </w:rPr>
        <w:t>по 1 часу в неделю.</w:t>
      </w:r>
    </w:p>
    <w:p w:rsidR="00F16B7F" w:rsidRDefault="00F16B7F" w:rsidP="00DF5780">
      <w:pPr>
        <w:spacing w:after="0"/>
        <w:ind w:firstLine="680"/>
        <w:contextualSpacing/>
        <w:jc w:val="both"/>
      </w:pPr>
    </w:p>
    <w:p w:rsidR="00F16B7F" w:rsidRDefault="00F16B7F" w:rsidP="00DF5780">
      <w:pPr>
        <w:spacing w:after="0"/>
        <w:jc w:val="both"/>
        <w:rPr>
          <w:b w:val="0"/>
        </w:rPr>
      </w:pPr>
      <w:r>
        <w:t xml:space="preserve">Цель </w:t>
      </w:r>
      <w:r>
        <w:rPr>
          <w:b w:val="0"/>
        </w:rPr>
        <w:t xml:space="preserve">программы – развитие личности и создание основ творческого потенциала учащихся. </w:t>
      </w:r>
    </w:p>
    <w:p w:rsidR="00F16B7F" w:rsidRDefault="00F16B7F" w:rsidP="00DF5780">
      <w:pPr>
        <w:spacing w:after="0"/>
        <w:jc w:val="both"/>
        <w:rPr>
          <w:b w:val="0"/>
        </w:rPr>
      </w:pPr>
      <w:r>
        <w:rPr>
          <w:b w:val="0"/>
        </w:rPr>
        <w:br/>
        <w:t>З</w:t>
      </w:r>
      <w:r>
        <w:t>адачи</w:t>
      </w:r>
      <w:r>
        <w:rPr>
          <w:b w:val="0"/>
        </w:rPr>
        <w:t xml:space="preserve"> программы: </w:t>
      </w:r>
      <w:r>
        <w:rPr>
          <w:b w:val="0"/>
        </w:rPr>
        <w:br/>
      </w:r>
      <w:r>
        <w:rPr>
          <w:b w:val="0"/>
        </w:rPr>
        <w:br/>
        <w:t xml:space="preserve">1. Формирование позитивной самооценки, самоуважения. </w:t>
      </w:r>
      <w:r>
        <w:rPr>
          <w:b w:val="0"/>
        </w:rPr>
        <w:br/>
        <w:t xml:space="preserve">2. Формирование коммуникативной компетентности в сотрудничестве: </w:t>
      </w:r>
      <w:r>
        <w:rPr>
          <w:b w:val="0"/>
        </w:rPr>
        <w:br/>
        <w:t xml:space="preserve">— умение вести диалог, координировать свои действия с действиями партнеров по совместной деятельности; </w:t>
      </w:r>
      <w:r>
        <w:rPr>
          <w:b w:val="0"/>
        </w:rPr>
        <w:br/>
        <w:t xml:space="preserve">— способности доброжелательно и чутко относиться к людям, сопереживать; </w:t>
      </w:r>
      <w:r>
        <w:rPr>
          <w:b w:val="0"/>
        </w:rPr>
        <w:br/>
        <w:t xml:space="preserve">— формирование социально адекватных способов поведения. </w:t>
      </w:r>
      <w:r>
        <w:rPr>
          <w:b w:val="0"/>
        </w:rPr>
        <w:br/>
        <w:t xml:space="preserve">3. Формирование способности к организации деятельности и управлению ею: </w:t>
      </w:r>
      <w:r>
        <w:rPr>
          <w:b w:val="0"/>
        </w:rPr>
        <w:br/>
        <w:t xml:space="preserve">— воспитание целеустремленности и настойчивости; </w:t>
      </w:r>
      <w:r>
        <w:rPr>
          <w:b w:val="0"/>
        </w:rPr>
        <w:br/>
        <w:t xml:space="preserve">— формирование навыков организации рабочего пространства и рационального использования рабочего времени; </w:t>
      </w:r>
      <w:r>
        <w:rPr>
          <w:b w:val="0"/>
        </w:rPr>
        <w:br/>
        <w:t xml:space="preserve">— формирование умения самостоятельно и совместно планировать деятельность и сотрудничество; </w:t>
      </w:r>
      <w:r>
        <w:rPr>
          <w:b w:val="0"/>
        </w:rPr>
        <w:br/>
        <w:t xml:space="preserve">— формирование умения самостоятельно и совместно принимать решения. </w:t>
      </w:r>
      <w:r>
        <w:rPr>
          <w:b w:val="0"/>
        </w:rPr>
        <w:br/>
        <w:t xml:space="preserve">4. Формирование умения решать творческие задачи. </w:t>
      </w:r>
      <w:r>
        <w:rPr>
          <w:b w:val="0"/>
        </w:rPr>
        <w:br/>
        <w:t xml:space="preserve">5. Формирование умения работать с информацией (сбор, систематизация, хранение, использование). </w:t>
      </w:r>
      <w:r>
        <w:rPr>
          <w:b w:val="0"/>
        </w:rPr>
        <w:br/>
      </w:r>
    </w:p>
    <w:p w:rsidR="00F16B7F" w:rsidRDefault="00F16B7F" w:rsidP="00DF5780">
      <w:pPr>
        <w:spacing w:after="0"/>
        <w:jc w:val="both"/>
        <w:rPr>
          <w:b w:val="0"/>
        </w:rPr>
      </w:pPr>
    </w:p>
    <w:p w:rsidR="00F16B7F" w:rsidRDefault="00F16B7F" w:rsidP="00DF5780">
      <w:pPr>
        <w:spacing w:after="0"/>
        <w:jc w:val="both"/>
      </w:pPr>
      <w:r>
        <w:rPr>
          <w:b w:val="0"/>
        </w:rPr>
        <w:lastRenderedPageBreak/>
        <w:br/>
      </w:r>
    </w:p>
    <w:p w:rsidR="00F16B7F" w:rsidRDefault="00F16B7F" w:rsidP="00DF5780">
      <w:pPr>
        <w:pStyle w:val="20"/>
        <w:shd w:val="clear" w:color="auto" w:fill="auto"/>
        <w:spacing w:after="0" w:line="408" w:lineRule="exact"/>
        <w:ind w:firstLine="284"/>
        <w:jc w:val="both"/>
        <w:rPr>
          <w:b/>
        </w:rPr>
      </w:pPr>
      <w:r>
        <w:rPr>
          <w:b/>
          <w:sz w:val="28"/>
          <w:szCs w:val="28"/>
        </w:rPr>
        <w:t>Актуальность</w:t>
      </w:r>
      <w:r>
        <w:rPr>
          <w:sz w:val="28"/>
          <w:szCs w:val="28"/>
        </w:rPr>
        <w:t xml:space="preserve"> проектной деятельности сегодня осознается всеми. ФГОС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 основного общего образования. Современные развивающие программы основного общего образования включают проектную деятельность в содержание различных курсов и внеурочной деятельности. </w:t>
      </w:r>
      <w:r>
        <w:rPr>
          <w:sz w:val="28"/>
          <w:szCs w:val="28"/>
        </w:rPr>
        <w:br/>
        <w:t xml:space="preserve">Актуальность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 </w:t>
      </w:r>
      <w:r>
        <w:rPr>
          <w:sz w:val="28"/>
          <w:szCs w:val="28"/>
        </w:rPr>
        <w:br/>
      </w:r>
      <w:r w:rsidR="00FB228F">
        <w:rPr>
          <w:sz w:val="28"/>
          <w:szCs w:val="28"/>
        </w:rPr>
        <w:t xml:space="preserve">  </w:t>
      </w:r>
      <w:r w:rsidR="00FB228F">
        <w:rPr>
          <w:sz w:val="28"/>
          <w:szCs w:val="28"/>
        </w:rPr>
        <w:tab/>
      </w:r>
      <w:r>
        <w:rPr>
          <w:sz w:val="28"/>
          <w:szCs w:val="28"/>
        </w:rPr>
        <w:t xml:space="preserve">Программа позволяет реализовать актуальные в настоящее время компетентностный, личностно ориентированный, деятельностный подходы. </w:t>
      </w:r>
      <w:r>
        <w:rPr>
          <w:sz w:val="28"/>
          <w:szCs w:val="28"/>
        </w:rPr>
        <w:br/>
      </w:r>
      <w:r w:rsidR="00DF5780">
        <w:rPr>
          <w:sz w:val="28"/>
          <w:szCs w:val="28"/>
        </w:rPr>
        <w:t xml:space="preserve"> </w:t>
      </w:r>
      <w:r w:rsidR="00DF5780">
        <w:rPr>
          <w:sz w:val="28"/>
          <w:szCs w:val="28"/>
        </w:rPr>
        <w:tab/>
      </w:r>
      <w:r>
        <w:rPr>
          <w:sz w:val="28"/>
          <w:szCs w:val="28"/>
        </w:rPr>
        <w:t>Особенностью данной программы является реализация педагогической идеи формирования школьников среднего уровня умения учиться – самостоятельно добывать и систематизировать новые знания, умения работать в сети интернет. В этом качестве пр</w:t>
      </w:r>
      <w:r w:rsidR="00C31BB6">
        <w:rPr>
          <w:sz w:val="28"/>
          <w:szCs w:val="28"/>
        </w:rPr>
        <w:t>ограмма обеспечивает реализацию следующих принципов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br/>
        <w:t xml:space="preserve">• Непрерывность дополнительного образования как механизма полноты и целостности образования в целом; </w:t>
      </w:r>
      <w:r>
        <w:rPr>
          <w:sz w:val="28"/>
          <w:szCs w:val="28"/>
        </w:rPr>
        <w:br/>
        <w:t xml:space="preserve">• Развития индивидуальности каждого ребенка в процессе социального самоопределения в системе внеурочной деятельности; </w:t>
      </w:r>
      <w:r>
        <w:rPr>
          <w:sz w:val="28"/>
          <w:szCs w:val="28"/>
        </w:rPr>
        <w:br/>
        <w:t xml:space="preserve">• Системность организации учебно-воспитательного процесса; </w:t>
      </w:r>
      <w:r>
        <w:rPr>
          <w:sz w:val="28"/>
          <w:szCs w:val="28"/>
        </w:rPr>
        <w:br/>
        <w:t xml:space="preserve">• Раскрытие способностей и поддержка одаренности детей. </w:t>
      </w:r>
      <w:r>
        <w:rPr>
          <w:sz w:val="28"/>
          <w:szCs w:val="28"/>
        </w:rPr>
        <w:br/>
        <w:t xml:space="preserve">Основные понятия: </w:t>
      </w:r>
      <w:r>
        <w:rPr>
          <w:sz w:val="28"/>
          <w:szCs w:val="28"/>
        </w:rPr>
        <w:br/>
      </w:r>
      <w:r w:rsidR="00DF5780">
        <w:rPr>
          <w:sz w:val="28"/>
          <w:szCs w:val="28"/>
        </w:rPr>
        <w:t xml:space="preserve">  </w:t>
      </w:r>
      <w:r w:rsidR="00DF5780">
        <w:rPr>
          <w:sz w:val="28"/>
          <w:szCs w:val="28"/>
        </w:rPr>
        <w:tab/>
      </w:r>
      <w:r>
        <w:rPr>
          <w:sz w:val="28"/>
          <w:szCs w:val="28"/>
        </w:rPr>
        <w:t xml:space="preserve">Проекты 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 </w:t>
      </w:r>
      <w:r w:rsidR="00FB228F">
        <w:rPr>
          <w:sz w:val="28"/>
          <w:szCs w:val="28"/>
        </w:rPr>
        <w:t xml:space="preserve">         </w:t>
      </w:r>
      <w:r w:rsidR="00DF578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Метод проектов 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 Проект – буквально «брошенный вперед», т.е. прототип, прообраз какого-либо объекта или вида деятельности. Проект учащегося – это дидактическое средство активизации познавательной </w:t>
      </w:r>
      <w:r>
        <w:rPr>
          <w:sz w:val="28"/>
          <w:szCs w:val="28"/>
        </w:rPr>
        <w:lastRenderedPageBreak/>
        <w:t xml:space="preserve">деятельности, развития креативности и одновременно формирование определенных личностных качеств, которые ФГОС 2010г определяет как результат освоения основной образовательной программы основного общего образования. </w:t>
      </w:r>
    </w:p>
    <w:p w:rsidR="00F16B7F" w:rsidRDefault="00DF5780" w:rsidP="00DF5780">
      <w:pPr>
        <w:pStyle w:val="20"/>
        <w:shd w:val="clear" w:color="auto" w:fill="auto"/>
        <w:spacing w:after="0" w:line="408" w:lineRule="exact"/>
        <w:ind w:firstLine="740"/>
        <w:jc w:val="both"/>
        <w:rPr>
          <w:sz w:val="28"/>
          <w:szCs w:val="28"/>
        </w:rPr>
      </w:pPr>
      <w:r w:rsidRPr="00DF5780">
        <w:rPr>
          <w:rStyle w:val="21"/>
          <w:b w:val="0"/>
          <w:sz w:val="28"/>
          <w:szCs w:val="28"/>
        </w:rPr>
        <w:t>Учащиеся начальной школы</w:t>
      </w:r>
      <w:r w:rsidR="00F16B7F">
        <w:rPr>
          <w:rStyle w:val="21"/>
          <w:sz w:val="28"/>
          <w:szCs w:val="28"/>
        </w:rPr>
        <w:t xml:space="preserve"> </w:t>
      </w:r>
      <w:r w:rsidR="00F16B7F">
        <w:rPr>
          <w:sz w:val="28"/>
          <w:szCs w:val="28"/>
        </w:rPr>
        <w:t>нуждаются в помощи педагога на всех этапах работы над проектом. Особенно трудно им дается выделение проблемы, формирование цели, планирование работы.</w:t>
      </w:r>
    </w:p>
    <w:p w:rsidR="00F16B7F" w:rsidRDefault="00F16B7F" w:rsidP="00DF5780">
      <w:pPr>
        <w:pStyle w:val="20"/>
        <w:shd w:val="clear" w:color="auto" w:fill="auto"/>
        <w:tabs>
          <w:tab w:val="left" w:pos="7320"/>
        </w:tabs>
        <w:spacing w:after="0" w:line="408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У детей этого возраста еще не сформировалось субъективное ощущение времени, поэтому они не могут распределить его рационально, не всегда объективно оценивают собственные силы.</w:t>
      </w:r>
      <w:r>
        <w:rPr>
          <w:sz w:val="28"/>
          <w:szCs w:val="28"/>
        </w:rPr>
        <w:tab/>
        <w:t>,</w:t>
      </w:r>
    </w:p>
    <w:p w:rsidR="00F16B7F" w:rsidRDefault="00F16B7F" w:rsidP="00DF5780">
      <w:pPr>
        <w:pStyle w:val="20"/>
        <w:shd w:val="clear" w:color="auto" w:fill="auto"/>
        <w:spacing w:after="0" w:line="408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Младшие </w:t>
      </w:r>
      <w:r w:rsidR="00DF5780">
        <w:rPr>
          <w:sz w:val="28"/>
          <w:szCs w:val="28"/>
        </w:rPr>
        <w:t>школьники</w:t>
      </w:r>
      <w:r>
        <w:rPr>
          <w:sz w:val="28"/>
          <w:szCs w:val="28"/>
        </w:rPr>
        <w:t xml:space="preserve"> часто не в состояние гибко реагировать на новые обстоятельства и вносить необходимые изменения в работу. Им трудно на протяжение долгого времени сохранять интерес к работе, не выпускать из виду отдаленную цель. Не всегда в потоке информации удается отделить главное от второстепенного, достоверные сведения от сомнительных. Кроме того, многие </w:t>
      </w:r>
      <w:r w:rsidR="00DF5780">
        <w:rPr>
          <w:sz w:val="28"/>
          <w:szCs w:val="28"/>
        </w:rPr>
        <w:t xml:space="preserve">ребята </w:t>
      </w:r>
      <w:r>
        <w:rPr>
          <w:sz w:val="28"/>
          <w:szCs w:val="28"/>
        </w:rPr>
        <w:t>медленно читают, плохо понимают прочитанное, не умеют анализировать, обобщать, классифицировать, не обладают другими общеинтеллектуальными навыками, необходимыми для работы над проектом. Все это- следствие пока еще ограниченного школьного опыта, недостаточно сформированных общеучебных и проектных навыков.</w:t>
      </w:r>
    </w:p>
    <w:p w:rsidR="00F16B7F" w:rsidRDefault="00F16B7F" w:rsidP="00DF5780">
      <w:pPr>
        <w:pStyle w:val="20"/>
        <w:shd w:val="clear" w:color="auto" w:fill="auto"/>
        <w:spacing w:after="0" w:line="408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Дети этого возраста не рефлексивны, т.е. не умеют анализировать свои чувства и эмоции, давать объективную оценку своим достижениям. У них еще не сформированы навыки презентации самопрезентации, не хватает словарного запаса. Все это предполагает, что значительный объем работы над проектом учителю придется осуществлять вместе с ребенком, постоянно его, поддерживая и вдохновляя. При этом не следует, однако, забывать, что проект- это, прежде всего самостоятельная работа, в которой автор может высказывать собственную точку зрения, которая, возможно, не совпадает с позицией учителя.</w:t>
      </w:r>
    </w:p>
    <w:p w:rsidR="00DF5780" w:rsidRDefault="00F16B7F" w:rsidP="00DF5780">
      <w:pPr>
        <w:spacing w:after="0"/>
        <w:jc w:val="both"/>
        <w:rPr>
          <w:b w:val="0"/>
        </w:rPr>
      </w:pPr>
      <w:r>
        <w:rPr>
          <w:b w:val="0"/>
        </w:rPr>
        <w:br/>
      </w:r>
      <w:r w:rsidR="00DF5780">
        <w:rPr>
          <w:b w:val="0"/>
        </w:rPr>
        <w:t xml:space="preserve"> </w:t>
      </w:r>
      <w:r w:rsidR="00DF5780">
        <w:rPr>
          <w:b w:val="0"/>
        </w:rPr>
        <w:tab/>
      </w:r>
      <w:r>
        <w:rPr>
          <w:b w:val="0"/>
        </w:rPr>
        <w:t xml:space="preserve">В ходе решения системы проектных задач у школьников могут быть сформированы следующие способности: </w:t>
      </w:r>
      <w:r>
        <w:rPr>
          <w:b w:val="0"/>
        </w:rPr>
        <w:br/>
        <w:t xml:space="preserve">• Рефлексировать (видеть проблему; анализировать сделанное – почему получилось, почему не получилось, видеть трудности, ошибки); </w:t>
      </w:r>
      <w:r>
        <w:rPr>
          <w:b w:val="0"/>
        </w:rPr>
        <w:br/>
        <w:t>•</w:t>
      </w:r>
      <w:r w:rsidR="00DF5780">
        <w:rPr>
          <w:b w:val="0"/>
        </w:rPr>
        <w:t xml:space="preserve"> </w:t>
      </w:r>
      <w:r>
        <w:rPr>
          <w:b w:val="0"/>
        </w:rPr>
        <w:t xml:space="preserve">Целеполагать (ставить и удерживать цели); </w:t>
      </w:r>
      <w:r>
        <w:rPr>
          <w:b w:val="0"/>
        </w:rPr>
        <w:br/>
        <w:t xml:space="preserve">• Планировать (составлять план своей деятельности); </w:t>
      </w:r>
      <w:r>
        <w:rPr>
          <w:b w:val="0"/>
        </w:rPr>
        <w:br/>
      </w:r>
      <w:r>
        <w:rPr>
          <w:b w:val="0"/>
        </w:rPr>
        <w:lastRenderedPageBreak/>
        <w:t xml:space="preserve">• Моделировать (представлять способ действия в виде модели-схемы, выделяя все существенное и главное); </w:t>
      </w:r>
      <w:r>
        <w:rPr>
          <w:b w:val="0"/>
        </w:rPr>
        <w:br/>
        <w:t xml:space="preserve">• Проявлять инициативу при поиске способа (способов) решения задачи; </w:t>
      </w:r>
      <w:r>
        <w:rPr>
          <w:b w:val="0"/>
        </w:rPr>
        <w:br/>
        <w:t xml:space="preserve">• Вступать в коммуникацию (взаимодействовать при решении задачи, отстаивать свою позицию, принимать или аргументировано отклонять точки зрения других). </w:t>
      </w:r>
      <w:r>
        <w:rPr>
          <w:b w:val="0"/>
        </w:rPr>
        <w:br/>
        <w:t xml:space="preserve">     Проектные задачи могут быть предметными и метапредметными. Включение в образовательный процесс проектных задач, с одной стороны, способствует получению качественно новых результатов в усвоении учащимися содержания начальной школы и дает возможность проведения эффективного мониторинга становления этих результатов, с другой стороны, закладывает основу для эффективного внедрения проектной деятельности как ведущей формы построения учебного процесса в </w:t>
      </w:r>
      <w:r w:rsidR="00DF5780">
        <w:rPr>
          <w:b w:val="0"/>
        </w:rPr>
        <w:t>младшем школьном возрасте</w:t>
      </w:r>
      <w:r>
        <w:rPr>
          <w:b w:val="0"/>
        </w:rPr>
        <w:t xml:space="preserve">. </w:t>
      </w:r>
      <w:r>
        <w:rPr>
          <w:b w:val="0"/>
        </w:rPr>
        <w:br/>
      </w:r>
      <w:r w:rsidR="00DF5780">
        <w:rPr>
          <w:b w:val="0"/>
        </w:rPr>
        <w:t xml:space="preserve"> </w:t>
      </w:r>
      <w:r w:rsidR="00DF5780">
        <w:rPr>
          <w:b w:val="0"/>
        </w:rPr>
        <w:tab/>
      </w:r>
      <w:r>
        <w:rPr>
          <w:b w:val="0"/>
        </w:rPr>
        <w:t xml:space="preserve">Организация внеурочной деятельности по направлению «проектная деятельность» «Мир вокруг нас» организуется с целью формирования у школьников умения учиться, как универсального учебного действия. </w:t>
      </w:r>
      <w:r>
        <w:rPr>
          <w:b w:val="0"/>
        </w:rPr>
        <w:br/>
      </w:r>
      <w:r w:rsidR="00DF5780">
        <w:t xml:space="preserve">   </w:t>
      </w:r>
      <w:r w:rsidR="00DF5780">
        <w:tab/>
      </w:r>
      <w:r>
        <w:t>Форма организации</w:t>
      </w:r>
      <w:r>
        <w:rPr>
          <w:b w:val="0"/>
        </w:rPr>
        <w:t xml:space="preserve">: занятия проводятся 1 раз в неделю в учебном кабинете, в музее, библиотеке, на пришкольном участке, на предприятиях и различных объектах города. Проектная деятельность включает проведение опытов, наблюдений, экскурсий, заседаний, олимпиад, викторин, встреч с интересными людьми,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</w:t>
      </w:r>
      <w:r w:rsidR="00DF5780">
        <w:rPr>
          <w:b w:val="0"/>
        </w:rPr>
        <w:t xml:space="preserve"> </w:t>
      </w:r>
    </w:p>
    <w:p w:rsidR="00DF5780" w:rsidRDefault="00C31BB6" w:rsidP="00DF5780">
      <w:pPr>
        <w:spacing w:after="0"/>
        <w:jc w:val="both"/>
        <w:rPr>
          <w:b w:val="0"/>
        </w:rPr>
      </w:pPr>
      <w:r>
        <w:rPr>
          <w:b w:val="0"/>
        </w:rPr>
        <w:t>Программа предполагает</w:t>
      </w:r>
      <w:r w:rsidR="00F16B7F">
        <w:rPr>
          <w:b w:val="0"/>
        </w:rPr>
        <w:t xml:space="preserve"> приобретение детьми новых знаний, опыта решения проектных задач по различным направлениям. Результат выражается в понимании детьми сути проектной деятельности, умении поэтапно решать проектные </w:t>
      </w:r>
      <w:r>
        <w:rPr>
          <w:b w:val="0"/>
        </w:rPr>
        <w:t>задачи, позитивное</w:t>
      </w:r>
      <w:r w:rsidR="00F16B7F">
        <w:rPr>
          <w:b w:val="0"/>
        </w:rPr>
        <w:t xml:space="preserve"> отношение детей к базовым ценностям общества, в частности к образованию и самообразованию. Результат проявляется в активном использовании школьниками метода проектов, самостоятельном выборе тем (подтем) проекта, приобретении опыта самостоятельного поиска, систематизации и оформлении интересующей </w:t>
      </w:r>
      <w:r>
        <w:rPr>
          <w:b w:val="0"/>
        </w:rPr>
        <w:t>информации, получение</w:t>
      </w:r>
      <w:r w:rsidR="00F16B7F">
        <w:rPr>
          <w:b w:val="0"/>
        </w:rPr>
        <w:t xml:space="preserve"> школьниками самостоятельного социального опыта</w:t>
      </w:r>
      <w:r w:rsidR="00DF5780">
        <w:rPr>
          <w:b w:val="0"/>
        </w:rPr>
        <w:t xml:space="preserve">. </w:t>
      </w:r>
    </w:p>
    <w:p w:rsidR="00F16B7F" w:rsidRDefault="00F16B7F" w:rsidP="00DF5780">
      <w:pPr>
        <w:spacing w:after="0"/>
        <w:ind w:firstLine="708"/>
        <w:jc w:val="both"/>
        <w:rPr>
          <w:b w:val="0"/>
        </w:rPr>
      </w:pPr>
      <w:r>
        <w:rPr>
          <w:b w:val="0"/>
        </w:rPr>
        <w:t xml:space="preserve">Итоги реализации программы могут быть представлены через презентации проектов, участие в конкурсах и олимпиадах по разным направлениям, выставки, конференции, фестивали, чемпионаты и пр. </w:t>
      </w:r>
    </w:p>
    <w:p w:rsidR="00DF5780" w:rsidRDefault="00F16B7F" w:rsidP="00DF5780">
      <w:pPr>
        <w:spacing w:after="0"/>
        <w:jc w:val="left"/>
        <w:rPr>
          <w:b w:val="0"/>
        </w:rPr>
      </w:pPr>
      <w:r>
        <w:rPr>
          <w:b w:val="0"/>
        </w:rPr>
        <w:t xml:space="preserve">    Работа над проектом предваряется необходимым этапом — работой над темой, в процессе которой детям предлагается собирать самую разную </w:t>
      </w:r>
      <w:r>
        <w:rPr>
          <w:b w:val="0"/>
        </w:rPr>
        <w:lastRenderedPageBreak/>
        <w:t xml:space="preserve">информацию по общей теме. При этом 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 </w:t>
      </w:r>
      <w:r>
        <w:rPr>
          <w:b w:val="0"/>
        </w:rPr>
        <w:br/>
        <w:t xml:space="preserve">Предлагаемый порядок действий: </w:t>
      </w:r>
      <w:r>
        <w:rPr>
          <w:b w:val="0"/>
        </w:rPr>
        <w:br/>
        <w:t xml:space="preserve">1. Знакомство с темой. </w:t>
      </w:r>
      <w:r>
        <w:rPr>
          <w:b w:val="0"/>
        </w:rPr>
        <w:br/>
        <w:t xml:space="preserve">2. Выбор подтем (областей знания). </w:t>
      </w:r>
      <w:r>
        <w:rPr>
          <w:b w:val="0"/>
        </w:rPr>
        <w:br/>
        <w:t xml:space="preserve">3. Сбор информации. </w:t>
      </w:r>
      <w:r>
        <w:rPr>
          <w:b w:val="0"/>
        </w:rPr>
        <w:br/>
        <w:t xml:space="preserve">4. Выбор проектов. </w:t>
      </w:r>
      <w:r>
        <w:rPr>
          <w:b w:val="0"/>
        </w:rPr>
        <w:br/>
        <w:t xml:space="preserve">5. Работа над проектами. </w:t>
      </w:r>
      <w:r>
        <w:rPr>
          <w:b w:val="0"/>
        </w:rPr>
        <w:br/>
        <w:t xml:space="preserve">6. Презентация проектов. </w:t>
      </w:r>
    </w:p>
    <w:p w:rsidR="00DF5780" w:rsidRDefault="00F16B7F" w:rsidP="00DF5780">
      <w:pPr>
        <w:spacing w:after="0"/>
        <w:jc w:val="both"/>
        <w:rPr>
          <w:b w:val="0"/>
        </w:rPr>
      </w:pPr>
      <w:r>
        <w:rPr>
          <w:b w:val="0"/>
        </w:rPr>
        <w:br/>
        <w:t xml:space="preserve"> </w:t>
      </w:r>
      <w:r w:rsidR="00DF5780">
        <w:rPr>
          <w:b w:val="0"/>
        </w:rPr>
        <w:tab/>
      </w:r>
      <w:r>
        <w:rPr>
          <w:b w:val="0"/>
        </w:rPr>
        <w:t xml:space="preserve">Критерием выбора темы может быть желание реализовать какой-либо проект, связанный по сюжету с какой-либо темой. </w:t>
      </w:r>
      <w:r w:rsidR="00DF5780">
        <w:rPr>
          <w:b w:val="0"/>
        </w:rPr>
        <w:t xml:space="preserve"> </w:t>
      </w:r>
    </w:p>
    <w:p w:rsidR="00DF5780" w:rsidRDefault="00F16B7F" w:rsidP="00DF5780">
      <w:pPr>
        <w:spacing w:after="0"/>
        <w:ind w:firstLine="708"/>
        <w:jc w:val="both"/>
        <w:rPr>
          <w:b w:val="0"/>
        </w:rPr>
      </w:pPr>
      <w:r>
        <w:rPr>
          <w:b w:val="0"/>
        </w:rPr>
        <w:t>Классические источники информации — энциклопедии и другие книги, в том числе из школьной библиотеки. Кроме того, это энциклопедии и другие материалы на компакт-дисках, рассказы взрослых, экскурсии.</w:t>
      </w:r>
      <w:r w:rsidR="00DF5780">
        <w:rPr>
          <w:b w:val="0"/>
        </w:rPr>
        <w:t xml:space="preserve"> </w:t>
      </w:r>
    </w:p>
    <w:p w:rsidR="00DF5780" w:rsidRDefault="00F16B7F" w:rsidP="00DF5780">
      <w:pPr>
        <w:spacing w:after="0"/>
        <w:ind w:firstLine="708"/>
        <w:jc w:val="both"/>
        <w:rPr>
          <w:b w:val="0"/>
        </w:rPr>
      </w:pPr>
      <w:r>
        <w:rPr>
          <w:b w:val="0"/>
        </w:rPr>
        <w:t xml:space="preserve">Каждый проект должен быть доведен до успешного завершения, оставляя у ребенка ощущение гордости за полученный результат. Сетевые проекты дают возможность не только реализовать проект, но и пополнить свое портфолио. </w:t>
      </w:r>
    </w:p>
    <w:p w:rsidR="00420143" w:rsidRPr="00420143" w:rsidRDefault="00F16B7F" w:rsidP="00420143">
      <w:pPr>
        <w:spacing w:after="0"/>
        <w:ind w:firstLine="708"/>
        <w:jc w:val="left"/>
        <w:rPr>
          <w:b w:val="0"/>
        </w:rPr>
      </w:pPr>
      <w:r>
        <w:rPr>
          <w:b w:val="0"/>
        </w:rPr>
        <w:t xml:space="preserve">После завершения работы над проектом детям нужно предоставить возможность рассказать о своей работе, показать то, что у них получилось, и услышать похвалу в свой адрес. </w:t>
      </w:r>
      <w:r>
        <w:rPr>
          <w:b w:val="0"/>
        </w:rPr>
        <w:br/>
      </w:r>
      <w:r>
        <w:rPr>
          <w:b w:val="0"/>
        </w:rPr>
        <w:br/>
        <w:t xml:space="preserve">Методическое обеспечение программы: </w:t>
      </w:r>
      <w:r>
        <w:rPr>
          <w:b w:val="0"/>
        </w:rPr>
        <w:br/>
        <w:t xml:space="preserve">Проекты отличаются друг от друга: </w:t>
      </w:r>
      <w:r>
        <w:rPr>
          <w:b w:val="0"/>
        </w:rPr>
        <w:br/>
      </w:r>
      <w:r>
        <w:rPr>
          <w:b w:val="0"/>
          <w:i/>
        </w:rPr>
        <w:t>результатом</w:t>
      </w:r>
      <w:r>
        <w:rPr>
          <w:b w:val="0"/>
        </w:rPr>
        <w:t xml:space="preserve">: </w:t>
      </w:r>
      <w:r>
        <w:rPr>
          <w:b w:val="0"/>
        </w:rPr>
        <w:br/>
        <w:t xml:space="preserve">— поделки (игрушки, книги, рисунки, открытки, костюмы, макеты, модели и т. д.); </w:t>
      </w:r>
      <w:r>
        <w:rPr>
          <w:b w:val="0"/>
        </w:rPr>
        <w:br/>
        <w:t xml:space="preserve">— мероприятия (спектакли, концерты, викторины, КВН, показы мод и т. д.); </w:t>
      </w:r>
      <w:r>
        <w:rPr>
          <w:b w:val="0"/>
        </w:rPr>
        <w:br/>
      </w:r>
      <w:r>
        <w:rPr>
          <w:b w:val="0"/>
          <w:i/>
        </w:rPr>
        <w:t>числом детей:</w:t>
      </w:r>
      <w:r>
        <w:rPr>
          <w:b w:val="0"/>
        </w:rPr>
        <w:t xml:space="preserve"> </w:t>
      </w:r>
      <w:r>
        <w:rPr>
          <w:b w:val="0"/>
        </w:rPr>
        <w:br/>
        <w:t xml:space="preserve">— индивидуальная деятельность (получаемый продукт — результат работы одного человека); в дальнейшем персональные изделия могут быть объединены в коллективный продукт (например, выставка работ учащихся); </w:t>
      </w:r>
      <w:r>
        <w:rPr>
          <w:b w:val="0"/>
        </w:rPr>
        <w:br/>
        <w:t xml:space="preserve">— работа в малых группах (поделки, коллажи, макеты, подготовка конкурсов и викторин и т. д.); </w:t>
      </w:r>
      <w:r>
        <w:rPr>
          <w:b w:val="0"/>
        </w:rPr>
        <w:br/>
        <w:t xml:space="preserve">— коллективная деятельность (концерт или спектакль с общей подготовкой и репетициями, одна большая общая поделка, видеофильм с участием всех </w:t>
      </w:r>
      <w:r>
        <w:rPr>
          <w:b w:val="0"/>
        </w:rPr>
        <w:lastRenderedPageBreak/>
        <w:t xml:space="preserve">желающих детей в какой-либо специализации и т. д.); </w:t>
      </w:r>
      <w:r>
        <w:rPr>
          <w:b w:val="0"/>
        </w:rPr>
        <w:br/>
      </w:r>
      <w:r>
        <w:rPr>
          <w:b w:val="0"/>
          <w:i/>
        </w:rPr>
        <w:t>-продолжительностью</w:t>
      </w:r>
      <w:r>
        <w:rPr>
          <w:b w:val="0"/>
        </w:rPr>
        <w:t xml:space="preserve"> (от нескольких часов до нескольких месяцев); </w:t>
      </w:r>
      <w:r>
        <w:rPr>
          <w:b w:val="0"/>
        </w:rPr>
        <w:br/>
      </w:r>
      <w:r>
        <w:rPr>
          <w:b w:val="0"/>
          <w:i/>
        </w:rPr>
        <w:t>числом этапов и наличием промежуточных результатов</w:t>
      </w:r>
      <w:r>
        <w:rPr>
          <w:b w:val="0"/>
        </w:rPr>
        <w:t xml:space="preserve"> (например, при подготовке спектакля в качестве отдельного этапа можно выделить подготовку костюмов); </w:t>
      </w:r>
      <w:r>
        <w:rPr>
          <w:b w:val="0"/>
        </w:rPr>
        <w:br/>
        <w:t xml:space="preserve">- </w:t>
      </w:r>
      <w:r>
        <w:rPr>
          <w:b w:val="0"/>
          <w:i/>
        </w:rPr>
        <w:t>набором и иерархией ролей</w:t>
      </w:r>
      <w:r>
        <w:rPr>
          <w:b w:val="0"/>
        </w:rPr>
        <w:t xml:space="preserve">; </w:t>
      </w:r>
      <w:r>
        <w:rPr>
          <w:b w:val="0"/>
        </w:rPr>
        <w:br/>
        <w:t xml:space="preserve">- </w:t>
      </w:r>
      <w:r>
        <w:rPr>
          <w:b w:val="0"/>
          <w:i/>
        </w:rPr>
        <w:t>соотношением времени выполнения действий в школе и вне школы</w:t>
      </w:r>
      <w:r>
        <w:rPr>
          <w:b w:val="0"/>
        </w:rPr>
        <w:t xml:space="preserve">; </w:t>
      </w:r>
      <w:r>
        <w:rPr>
          <w:b w:val="0"/>
        </w:rPr>
        <w:br/>
        <w:t xml:space="preserve">- </w:t>
      </w:r>
      <w:r>
        <w:rPr>
          <w:b w:val="0"/>
          <w:i/>
        </w:rPr>
        <w:t>необходимостью привлечения взрослых.</w:t>
      </w:r>
      <w:r>
        <w:rPr>
          <w:b w:val="0"/>
        </w:rPr>
        <w:t xml:space="preserve"> </w:t>
      </w:r>
      <w:r>
        <w:rPr>
          <w:b w:val="0"/>
        </w:rPr>
        <w:br/>
      </w: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ind w:left="1080"/>
        <w:rPr>
          <w:sz w:val="32"/>
          <w:szCs w:val="32"/>
          <w:lang w:eastAsia="ar-SA"/>
        </w:rPr>
      </w:pPr>
      <w:r w:rsidRPr="00420143">
        <w:rPr>
          <w:sz w:val="32"/>
          <w:szCs w:val="32"/>
          <w:lang w:eastAsia="ar-SA"/>
        </w:rPr>
        <w:t>Учебно-тематический план программы</w:t>
      </w: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ind w:left="1080"/>
        <w:jc w:val="left"/>
        <w:rPr>
          <w:sz w:val="32"/>
          <w:szCs w:val="32"/>
          <w:lang w:eastAsia="ar-SA"/>
        </w:rPr>
      </w:pPr>
    </w:p>
    <w:tbl>
      <w:tblPr>
        <w:tblW w:w="10219" w:type="dxa"/>
        <w:tblInd w:w="-3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3131"/>
        <w:gridCol w:w="696"/>
        <w:gridCol w:w="993"/>
        <w:gridCol w:w="992"/>
        <w:gridCol w:w="3839"/>
      </w:tblGrid>
      <w:tr w:rsidR="00420143" w:rsidRPr="00420143" w:rsidTr="00420143">
        <w:trPr>
          <w:trHeight w:hRule="exact" w:val="5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Наименование разделов, блоков, тем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Всего, час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Количество часов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Характеристика деятельности обучающихся</w:t>
            </w:r>
          </w:p>
        </w:tc>
      </w:tr>
      <w:tr w:rsidR="00420143" w:rsidRPr="00420143" w:rsidTr="00420143">
        <w:trPr>
          <w:trHeight w:hRule="exact" w:val="49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Аудитор 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Внеауди торные</w:t>
            </w:r>
          </w:p>
        </w:tc>
        <w:tc>
          <w:tcPr>
            <w:tcW w:w="3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</w:tr>
      <w:tr w:rsidR="00420143" w:rsidRPr="00420143" w:rsidTr="00420143">
        <w:trPr>
          <w:trHeight w:hRule="exact" w:val="35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 класс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hRule="exact" w:val="3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hRule="exact" w:val="9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Раскрытые и нераскрытые загадки нашей планеты: обзор основных тем курса.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Коллективная игра «Предполагаем, анализируем, делаем выводы».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Тайны за горизонтом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Географические открытия в древности. Небосвод.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 в историю географических открытий мини-семинар по результатам экскурсии «Самый наблюдательный».</w:t>
            </w:r>
          </w:p>
        </w:tc>
      </w:tr>
      <w:tr w:rsidR="00420143" w:rsidRPr="00420143" w:rsidTr="00420143">
        <w:trPr>
          <w:trHeight w:val="8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Пере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мещение солнца на небосводе.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Игры на свежем воздухе. Научить детей играть в различные игры, не причиняя природе вреда.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Представление о форме Земли в древности. Земной шар.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Изготовление модели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Земли из цветного пластилина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Глобус - модель Земли. Материки и океаны на глобусе.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Практические работы с глобусом.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Заочная экскурсия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по материкам и океанам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находить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и показывать территорию России, её государственную границу на карте.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Загадка смены времен года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Вращение Земли вокруг своей оси.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Заочная экскурсия в обсерваторию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Движение солнца над горизонтом.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легенды и сказки о Солнце, их инсценировка.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Сутки, определение частей суток по разной деятель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ности.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Проектная деятельность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Составление режима дня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Загадки. Год и времена года.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Круглый стол</w:t>
            </w:r>
          </w:p>
        </w:tc>
      </w:tr>
      <w:tr w:rsidR="00420143" w:rsidRPr="00420143" w:rsidTr="00420143">
        <w:trPr>
          <w:trHeight w:val="9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Названия месяцев на Руси.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Викторина. Дети угадывают, о каком месяце идет речь, пытаются дать свое определение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История происхождения названий дней недели.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Составить название дней недели из букв разрезной азбуки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Тайны круговорота веществ в природе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Круговорот веществ в природе.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Живая и неживая природа.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Ведут наблюдения за объектами природы и фиксируют свои наблюдения в календаре природы.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Цепи питания.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Изучение детьми «цепи питания», показать изменения природы путем наблюдения.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Обитатели почвы.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Экскурсия в природу. Наблюдение за обитателями почвы.  Продолжение изучения детьми игр, которые не наносят вред природе;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изучение знаков, норм и правил поведения в природе.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круговорота воды в природе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 о состояниях воды.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Дети учатся составлять свои загадки</w:t>
            </w:r>
          </w:p>
        </w:tc>
      </w:tr>
      <w:tr w:rsidR="00420143" w:rsidRPr="00420143" w:rsidTr="00420143">
        <w:trPr>
          <w:trHeight w:val="6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Наблюдение в природе за водой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Знакомство детей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с понятием «вода», показать роль воды в природе, необходимость бережного отношения к ней.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дождевого облака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Показать выставку детских рисунков, посвященных воде и тому, как человек использует воду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снежного облака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Учимся рисовать снежинки, оформление выставки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под водой и под землей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Как изучают подводный мир.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Киты, дельфины, акулы.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Рисунки детей по теме занятия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Ис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тория открытия гигантского кальмара.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рисунков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обитателей океанов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Морские цветы (актинии), звезды, ежи и другие живые «чудеса».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Рисунки детей по теме занятия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Жизнь в темных глубинах океана.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растений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Родина комнатных растений. Многообразие цветковых растений.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 исследовательская работа: потребность комнатных растений в воде, свете, тепле.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Сказка о цветке-недотроге.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Ролевая игра.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Образование плода. Много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образие плодов.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Планета насекомых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Разнообразие и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многочисленность насекомых, их. роль в природе и жизни человека.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Предложить детям посмотреть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вокруг, прислушаться, потрогать, понюхать, присмотреться к насекомым; прислушаться к звукам: щебету птиц, гулу машин недалеко от школы, т.е. почувствовать красоту природы, говоря о своих ощущениях.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Жуки.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Выполнение зарисовок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Бабочки.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Выполнение зарисовок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Охрана насекомых.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Проектная работа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Что такое НЛО?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 НЛО: свидетельства, сомнения, предположения.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Круглый стол.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Заключение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Что мы узнали и чему научились за год.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Привлечь внимание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детей  к тому, что хозяйственная деятельность людей влияет на качество воды, почвы, воздуха. Показать, что природа – основной источник достатка и благополучия людей, что человек не может сделать материалы лучше тех, что созданы природой.</w:t>
            </w:r>
          </w:p>
        </w:tc>
      </w:tr>
      <w:tr w:rsidR="00420143" w:rsidRPr="00420143" w:rsidTr="00420143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</w:tbl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jc w:val="left"/>
        <w:rPr>
          <w:b w:val="0"/>
          <w:sz w:val="20"/>
          <w:szCs w:val="20"/>
          <w:lang w:eastAsia="ar-SA"/>
        </w:rPr>
        <w:sectPr w:rsidR="00420143" w:rsidRPr="00420143">
          <w:pgSz w:w="11906" w:h="16838"/>
          <w:pgMar w:top="862" w:right="1190" w:bottom="1276" w:left="1418" w:header="720" w:footer="720" w:gutter="0"/>
          <w:cols w:space="720"/>
          <w:docGrid w:linePitch="360"/>
        </w:sectPr>
      </w:pPr>
    </w:p>
    <w:tbl>
      <w:tblPr>
        <w:tblW w:w="10407" w:type="dxa"/>
        <w:tblInd w:w="-72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3169"/>
        <w:gridCol w:w="650"/>
        <w:gridCol w:w="992"/>
        <w:gridCol w:w="992"/>
        <w:gridCol w:w="4028"/>
      </w:tblGrid>
      <w:tr w:rsidR="00420143" w:rsidRPr="00420143" w:rsidTr="00420143">
        <w:trPr>
          <w:trHeight w:hRule="exact" w:val="5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lastRenderedPageBreak/>
              <w:t>№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Наименование разделов, блоков, тем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Всего, час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Количество часов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Характеристика деятельности обучающихся</w:t>
            </w:r>
          </w:p>
        </w:tc>
      </w:tr>
      <w:tr w:rsidR="00420143" w:rsidRPr="00420143" w:rsidTr="00420143">
        <w:trPr>
          <w:trHeight w:hRule="exact" w:val="549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Аудитор 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Внеуади торные</w:t>
            </w:r>
          </w:p>
        </w:tc>
        <w:tc>
          <w:tcPr>
            <w:tcW w:w="4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</w:tr>
      <w:tr w:rsidR="00420143" w:rsidRPr="00420143" w:rsidTr="00420143">
        <w:trPr>
          <w:trHeight w:hRule="exact" w:val="29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 класс</w:t>
            </w:r>
          </w:p>
        </w:tc>
        <w:tc>
          <w:tcPr>
            <w:tcW w:w="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Раскрытые и нераскрытые загадки нашей планеты: обзор основных тем курса.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Дети отгадывают загадки, ребусы.</w:t>
            </w:r>
            <w:r>
              <w:rPr>
                <w:b w:val="0"/>
                <w:sz w:val="24"/>
                <w:szCs w:val="24"/>
                <w:lang w:eastAsia="ar-SA"/>
              </w:rPr>
              <w:t xml:space="preserve"> </w:t>
            </w:r>
            <w:r w:rsidRPr="00420143">
              <w:rPr>
                <w:b w:val="0"/>
                <w:sz w:val="24"/>
                <w:szCs w:val="24"/>
                <w:lang w:eastAsia="ar-SA"/>
              </w:rPr>
              <w:t>Предложения детей по программе курса «Экология», о чем им хотелось бы узнать.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Тайны за горизонтом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Географические открытия в древности. Небосвод.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 в историю географических открытий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Пере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мещение солнца на небосводе.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Игры на свежем воздухе. Научить детей играть в различные игры, не причиняя природе вреда.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Представление о форме Земли в древности. Земной шар.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Изготовление модели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Земли из цветного пластилина</w:t>
            </w:r>
          </w:p>
        </w:tc>
      </w:tr>
      <w:tr w:rsidR="00420143" w:rsidRPr="00420143" w:rsidTr="00420143">
        <w:trPr>
          <w:trHeight w:val="14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Глобус - модель Земли. Материки и океаны на глобусе.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Практические работы с глобусом.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Заочная экскурсия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по материкам и океанам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находить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и показывать территорию России, её государственную границу на карте.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Загадка смены времен года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Вращение Земли вокруг своей оси.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Заочная экскурсия в обсерваторию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Движение солнца над горизонтом.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Сутки, определение частей суток по разной деятель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ности.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Проектная деятельность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Составление режима дня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Загадки. Год и времена года.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Круглый стол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Названия месяцев на Руси.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Викторина. Дети угадывают, о каком месяце идет речь, пытаются дать свое определение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История происхождения названий дней недели.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Составить название дней недели из букв разрезной азбуки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Тайны круговорота веществ в природе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Круговорот веществ в природе.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Живая и неживая природа.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Ведут наблюдения за объектами природы и фиксируют свои наблюдения в календаре природы.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Цепи питания.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Изучение детьми «цепи питания», показать изменения природы путем наблюдения.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Обитатели почвы.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Экскурсия в природу. Наблюдение за обитателями почвы.  Продолжение изучения детьми игр, которые не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наносят вред природе;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изучение знаков, норм и правил поведения в природе.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круговорота воды в природе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 о состояниях воды.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Дети учатся составлять свои загадки</w:t>
            </w:r>
          </w:p>
        </w:tc>
      </w:tr>
      <w:tr w:rsidR="00420143" w:rsidRPr="00420143" w:rsidTr="00420143">
        <w:trPr>
          <w:trHeight w:val="6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Наблюдение в природе за водой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Знакомство детей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с понятием «вода», показать роль воды в природе, необходимость бережного отношения к ней.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дождевого облака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Показать выставку детских рисунков, посвященных воде и тому, как человек использует воду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снежного облака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Учимся рисовать снежинки, оформление выставки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под водой и под землей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Как изучают подводный мир.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Киты, дельфины, акулы.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Рисунки детей по теме занятия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Ис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тория открытия гигантского кальмара.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рисунков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обитателей океанов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Морские цветы (актинии), звезды, ежи и другие живые «чудеса».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Рисунки детей по теме занятия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Жизнь в темных глубинах океана.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Загадки растений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Родина комнатных растений. Многообразие цветковых растений.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 исследовательская работа: потребность комнатных растений в воде, свете, тепле.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Сказка о цветке-недотроге.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Ролевая игра.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Образование плода. Много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образие плодов.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Планета насекомых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Разнообразие и многочисленность насекомых, их. роль в природе и жизни человека.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Предложить детям посмотреть вокруг, прислушаться, потрогать, понюхать, присмотреться к насекомым; прислушаться к звукам: щебету птиц, гулу машин недалеко от школы, т.е. почувствовать красоту природы, говоря о своих ощущениях.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Жуки.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Выполнение зарисовок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Бабочки.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Выполнение зарисовок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Охрана насекомых.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Творческая работа: составление и зарисовка природоохранных и запрещающих знаков. Выставка и обсуждение знаков.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Жизнь насекомых: пчелы, кузнечики, бабочки, стрекозы.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рисунков «Невероятный жук».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Что такое НЛО?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Загадки НЛО: свидетельства, сомнения, предположения.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Круглый стол.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Заключение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Что мы узнали и чему научились за год.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Защитим природу.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Составить книгу жалоб, поступающих от растений, животных, птиц, обитающих </w:t>
            </w:r>
            <w:r>
              <w:rPr>
                <w:b w:val="0"/>
                <w:sz w:val="24"/>
                <w:szCs w:val="24"/>
                <w:lang w:eastAsia="ar-SA"/>
              </w:rPr>
              <w:t>в Иркутской области</w:t>
            </w:r>
            <w:r w:rsidRPr="00420143">
              <w:rPr>
                <w:b w:val="0"/>
                <w:sz w:val="24"/>
                <w:szCs w:val="24"/>
                <w:lang w:eastAsia="ar-SA"/>
              </w:rPr>
              <w:t>. Защита и охрана. Прогулка-путешествие.</w:t>
            </w:r>
          </w:p>
        </w:tc>
      </w:tr>
      <w:tr w:rsidR="00420143" w:rsidRPr="00420143" w:rsidTr="00420143">
        <w:trPr>
          <w:trHeight w:val="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</w:tbl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jc w:val="left"/>
        <w:rPr>
          <w:b w:val="0"/>
          <w:lang w:eastAsia="ar-SA"/>
        </w:rPr>
      </w:pP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jc w:val="left"/>
        <w:rPr>
          <w:b w:val="0"/>
          <w:sz w:val="16"/>
          <w:szCs w:val="16"/>
          <w:lang w:eastAsia="ar-SA"/>
        </w:rPr>
      </w:pPr>
    </w:p>
    <w:tbl>
      <w:tblPr>
        <w:tblW w:w="10632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709"/>
        <w:gridCol w:w="992"/>
        <w:gridCol w:w="30"/>
        <w:gridCol w:w="963"/>
        <w:gridCol w:w="4252"/>
      </w:tblGrid>
      <w:tr w:rsidR="00420143" w:rsidRPr="00420143" w:rsidTr="00420143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Всего, час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Количество часов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Характеристика деятельности обучающихся</w:t>
            </w:r>
          </w:p>
        </w:tc>
      </w:tr>
      <w:tr w:rsidR="00420143" w:rsidRPr="00420143" w:rsidTr="00420143">
        <w:tblPrEx>
          <w:tblCellMar>
            <w:left w:w="40" w:type="dxa"/>
            <w:right w:w="40" w:type="dxa"/>
          </w:tblCellMar>
        </w:tblPrEx>
        <w:trPr>
          <w:trHeight w:hRule="exact" w:val="576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Наименование разделов, блоков, тем</w:t>
            </w:r>
          </w:p>
        </w:tc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</w:tr>
      <w:tr w:rsidR="00420143" w:rsidRPr="00420143" w:rsidTr="00420143">
        <w:tblPrEx>
          <w:tblCellMar>
            <w:left w:w="40" w:type="dxa"/>
            <w:right w:w="40" w:type="dxa"/>
          </w:tblCellMar>
        </w:tblPrEx>
        <w:trPr>
          <w:trHeight w:hRule="exact" w:val="54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Аудитор ные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  <w:r w:rsidRPr="00420143">
              <w:rPr>
                <w:sz w:val="20"/>
                <w:szCs w:val="20"/>
                <w:lang w:eastAsia="ar-SA"/>
              </w:rPr>
              <w:t>Внеуади торные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0"/>
                <w:szCs w:val="20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Изучение природы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Беседа о лете. Изучать  природу – значит любить и охранять её.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Обмен впечатлениями, чтение рассказов М.Пришвина о природе.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Науки о природе. Экология - наука о доме. Как изучают природу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Чтение познавательной литературы из серии «Экологические катастрофы».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Наблюдения в при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роде, описание живых объектов.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Экскурсия. Выявление связей между живой и неживой природой на примере сезонных явлений в природе.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Условия, в которых мы живем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Солнце - источник тепла и света на Земле. Климат и сезоны года. Сезонные явления нашей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Презентация. Мини проекты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Особенности весны, лета, осени, зимы.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Неблагоприятные и необычные явления природы.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Беседа, разгадывание загадок, ребусов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Как уменьшить влияние опасных явлений погоды на природу родного края.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Групповая проектная деятельность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Условия жизни в горах, в лесу, в городе. Как сделать воздух в городе чище.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Круглый стол 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Вода - это жизнь. Вода горной реки. Природные родники и их охрана.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 Игра: «Какая вода в реке», «Чем мы можем помочь реке?»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 xml:space="preserve">Кто и как живет рядом с нами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i/>
                <w:sz w:val="24"/>
                <w:szCs w:val="24"/>
                <w:lang w:eastAsia="ar-SA"/>
              </w:rPr>
            </w:pPr>
            <w:r w:rsidRPr="00420143">
              <w:rPr>
                <w:i/>
                <w:sz w:val="24"/>
                <w:szCs w:val="24"/>
                <w:lang w:eastAsia="ar-SA"/>
              </w:rPr>
              <w:t>Мир растений и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i/>
                <w:sz w:val="24"/>
                <w:szCs w:val="24"/>
                <w:lang w:eastAsia="ar-SA"/>
              </w:rPr>
            </w:pPr>
            <w:r w:rsidRPr="00420143">
              <w:rPr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Многообразие цветущих и не цветущих растений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Крас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нодарского края. Свет, тепло, влага в жизни растений.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Экскурсия в парк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Нужны ли комнатные растения в доме. Чужестранные пришельцы на подо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коннике - что мы о них знаем.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Круглый стол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Почему надо беречь и охранять растения. Растения Красной книги </w:t>
            </w:r>
            <w:r>
              <w:rPr>
                <w:b w:val="0"/>
                <w:sz w:val="24"/>
                <w:szCs w:val="24"/>
                <w:lang w:eastAsia="ar-SA"/>
              </w:rPr>
              <w:t>Иркутской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области.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Операция «Красная тетрадка»: изучить растения родного края; не рвать редкие исчезающие растения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Грибы -удивительное царство. Где и какие грибы встречаются в природе.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 Игра «Грибники и грибы», «Не топчи грибы», конкурс рисунков «Фантастический гриб».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Грибы ядовитые и съедобные. Грибы - плесени. Где растут лишайники, о чем они могут рассказать.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«Что растет в родном краю».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i/>
                <w:sz w:val="24"/>
                <w:szCs w:val="24"/>
                <w:lang w:eastAsia="ar-SA"/>
              </w:rPr>
            </w:pPr>
            <w:r w:rsidRPr="00420143">
              <w:rPr>
                <w:i/>
                <w:sz w:val="24"/>
                <w:szCs w:val="24"/>
                <w:lang w:eastAsia="ar-SA"/>
              </w:rPr>
              <w:t>Мир животных и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i/>
                <w:sz w:val="24"/>
                <w:szCs w:val="24"/>
                <w:lang w:eastAsia="ar-SA"/>
              </w:rPr>
            </w:pPr>
            <w:r w:rsidRPr="00420143">
              <w:rPr>
                <w:i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Многообра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зие животных родного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Опытно-исследовательская работа: маскировка животных.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Игра. «Охотники и зайцы», «Лиса, охотник и куры», «У медведя во бору», «Гуси- лебеди», «Промысловая охота».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Какие рыбы встречаются в водоемах края. Аквариумные рыбы - что мы знаем о них.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составление рассказа о рыбе по схеме модели «Рыбы».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Опытно-исследовательская работа: Внешнее строение рыб, их различие и сходства. Рыбы в воде передвигаются легко, свободно, могут плыть в разных направлениях, быстрее и медленнее.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Почему лягушка - земноводное животное. Как дышит, чем питается лягушка. Почему надо охранять земноводных.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Презентация 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Древние ящеры и современные ящерицы.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Учебный фильм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Почему птицы - пернатые. Пе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релетные, зимующие и кочующие птицы края.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Прогулка – наблюдение в парк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«Кузнечик», «Ласточки и мошки»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Как помочь пти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цам зимой. Какие птицы прилетают к кормушке. Охрана и привлечение птиц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Опытно-исследовательская работа: поведение птиц во время кормления, питание птиц зимой и летом, повадки птиц. Изготовление кормушек.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Домашние птицы. Корм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ление и уход за ними.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Составление рассказа о птицах по схеме «Птицы». Конкурс «Кто больше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знает птиц».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Млекопитающие родного края. Редкие животные Кемеровской области.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Доклады детей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Домашние животные. Кормление и уход за ними.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Опытно-исследовательская работа: как кошка языком чистит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шерстку, определение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любимого корма животных (хомяк, морская свинка, попугай и тд.)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Кто и как живет в почве? Что надо знать о бактериях. Почему надо поддерживать чистоту в доме и соблюдать правила личной гигиены.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Презентация 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Человек и природа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Зависимость человека от природы.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Пищевые, лекарст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венные, ядовитые растения. Культурные растения.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 исследовательская работа: рассматривание листа мяты через лупу.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«Составь загадку».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- источник сил, вдохновения и оздоровления.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>
              <w:rPr>
                <w:b w:val="0"/>
                <w:sz w:val="24"/>
                <w:szCs w:val="24"/>
                <w:lang w:eastAsia="ar-SA"/>
              </w:rPr>
              <w:t>Игра «Великолепная семерка»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Природа - источник сил, вдохновения и оздоровления.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Заседание круглого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стола.</w:t>
            </w:r>
          </w:p>
        </w:tc>
      </w:tr>
      <w:tr w:rsidR="00420143" w:rsidRPr="00420143" w:rsidTr="00420143">
        <w:trPr>
          <w:trHeight w:val="9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Отрица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тельное воздействие человека на природу.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 Проектная работа: Нормы и правила поведения в природе. «Азбука поведения в природе» Творческая работа: составление и зарисовка природоохранных и запрещающих знаков. Выставка и обсуждение знаков.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Человек - звено в цепи взаимосвязей в природе.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Творческая деятельность: рисунки «Я- человек – часть природы» 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Составление загадок по теме.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Почему надо соблюдать правила пове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дения в природе.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Правила поведения в природе. Викторина «Охрана природы».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Составление загадок о правилах поведения в природе.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Что охраняют в заповедниках и заказниках.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Операция «Красная тетрадка»: изучить животных родного края; охранять все живое в родном крае.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Знакомство с профессией лесника, его природоохраняющей   деятельностью. 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Охранять природу - значит охранять здо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ровье.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Опытно-исследовательская работа: рассматривание с помощью лупы своей кожи и кожи товарища. 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«Чем помогает кожа?», «Что нельзя делать, чтобы не повредить кожу»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Обобщение знаний.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Составить книгу жалоб, поступающих от растений, животных, птиц, обитающих на территории Горной Шории. Защита и охрана. Прогулка-путешествие.</w:t>
            </w:r>
          </w:p>
        </w:tc>
      </w:tr>
      <w:tr w:rsidR="00420143" w:rsidRPr="00420143" w:rsidTr="00420143">
        <w:trPr>
          <w:trHeight w:val="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</w:tbl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jc w:val="left"/>
        <w:rPr>
          <w:b w:val="0"/>
          <w:sz w:val="20"/>
          <w:szCs w:val="20"/>
          <w:lang w:val="en-US" w:eastAsia="ar-SA"/>
        </w:rPr>
      </w:pP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jc w:val="left"/>
        <w:rPr>
          <w:b w:val="0"/>
          <w:sz w:val="20"/>
          <w:szCs w:val="20"/>
          <w:lang w:val="en-US" w:eastAsia="ar-SA"/>
        </w:rPr>
      </w:pPr>
    </w:p>
    <w:tbl>
      <w:tblPr>
        <w:tblW w:w="1065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709"/>
        <w:gridCol w:w="709"/>
        <w:gridCol w:w="567"/>
        <w:gridCol w:w="3847"/>
      </w:tblGrid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 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rPr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1.</w:t>
            </w:r>
            <w:r w:rsidRPr="00420143">
              <w:rPr>
                <w:sz w:val="24"/>
                <w:szCs w:val="24"/>
                <w:lang w:eastAsia="ar-SA"/>
              </w:rPr>
              <w:tab/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Выясняем, что такое экология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Экология - наука о связях между живыми существами и окружающей их средой, между человеком и природой. Организм и окружающая среда.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Моделирование основной цепочки связей на магнитной доске с помощью учителя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Простейшая квалификация экологических связей.  Связи между природой и человеком.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Самостоятельное моделирование основной цепочки связей на магнитной доске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Учимся распознавать растения и животных бли</w:t>
            </w:r>
            <w:r w:rsidRPr="00420143">
              <w:rPr>
                <w:sz w:val="24"/>
                <w:szCs w:val="24"/>
                <w:lang w:eastAsia="ar-SA"/>
              </w:rPr>
              <w:softHyphen/>
              <w:t>жайшего природного окружения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Экскурсии и практические работы по распознаванию встречающихся в нашей местности растений 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Наблюдение за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де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ревьями, кустарниками, травянистыми </w:t>
            </w:r>
            <w:r w:rsidRPr="00420143">
              <w:rPr>
                <w:b w:val="0"/>
                <w:sz w:val="24"/>
                <w:szCs w:val="24"/>
                <w:lang w:eastAsia="ar-SA"/>
              </w:rPr>
              <w:t>растениями, насекомыми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, птицами, </w:t>
            </w:r>
            <w:r w:rsidRPr="00420143">
              <w:rPr>
                <w:b w:val="0"/>
                <w:sz w:val="24"/>
                <w:szCs w:val="24"/>
                <w:lang w:eastAsia="ar-SA"/>
              </w:rPr>
              <w:t>зверями, другими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животными.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Выявление наиболее характерных отличительных призна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ков схожих видов.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Игра: «Не топчи травку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», «</w:t>
            </w:r>
            <w:r w:rsidRPr="00420143">
              <w:rPr>
                <w:b w:val="0"/>
                <w:sz w:val="24"/>
                <w:szCs w:val="24"/>
                <w:lang w:eastAsia="ar-SA"/>
              </w:rPr>
              <w:t>Угадай цветок».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Объяснение происхождения названий некото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рых видов с целью их лучшего запоминания.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Упражнения, закрепляющие знание названий рас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смотренных растений и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животных: гриб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-баран, подснежник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альпийский, меч</w:t>
            </w:r>
            <w:r w:rsidRPr="00420143">
              <w:rPr>
                <w:b w:val="0"/>
                <w:sz w:val="24"/>
                <w:szCs w:val="24"/>
                <w:lang w:eastAsia="ar-SA"/>
              </w:rPr>
              <w:t>-трава, земля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ничное дерево, бабочка-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аполлон, утка</w:t>
            </w:r>
            <w:r w:rsidRPr="00420143">
              <w:rPr>
                <w:b w:val="0"/>
                <w:sz w:val="24"/>
                <w:szCs w:val="24"/>
                <w:lang w:eastAsia="ar-SA"/>
              </w:rPr>
              <w:t>-мандаринка, снежный барс.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Знакомимся с живыми существами, которым угро</w:t>
            </w:r>
            <w:r w:rsidRPr="00420143">
              <w:rPr>
                <w:sz w:val="24"/>
                <w:szCs w:val="24"/>
                <w:lang w:eastAsia="ar-SA"/>
              </w:rPr>
              <w:softHyphen/>
              <w:t xml:space="preserve">жает исчезновение 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Представители редких организмов. Они могут исчезнуть.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Дети выявляют особенности их внешнего вида, распространения, поведе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ния и т.д. Причины сокращения численности этих живых су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ществ, необходимые меры для их охраны.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Изучаем способы охраны природы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Охраняемые природные территории: заповедники, заказники, национальные парки. Памятники приро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Выступление заранее подготовленных детей.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Ботанические сады и зоопарки как места сохранения и раз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множения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редких видов растений и животных. Питомники ред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ких видов.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Мысленное путешествие по заповедникам нашей страны и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мира. Выступление заранее подготовленных детей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Выясняем роль неживой природы в жизни живого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Солнце как источник тепла и света для живых существ. Роль света в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жизни растений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и животных.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Наблюдение за результатом заранее заложенного опыта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Воздух и жизнь. Роль ветра в жизни растений и живот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Прогулка «Воздух и его обитатели».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Вода и жизнь. Приспособление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растений и животных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к жизни в условиях недостатка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влаги.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Открываем жизнь в почве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Разнообразие живых обитателей почвы.  Дождевые черви и кроты, их роль в поддержании почвенного плодородия.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Опытно-исследовательская работа: причины выхода червей на поверхность во время дождя, Конкурс рисунков «Невероятный жук».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Опытно- исследовательская деятельность: питательные вещества в почве. Игра: </w:t>
            </w:r>
            <w:r w:rsidR="00540D63" w:rsidRPr="00420143">
              <w:rPr>
                <w:b w:val="0"/>
                <w:sz w:val="24"/>
                <w:szCs w:val="24"/>
                <w:lang w:eastAsia="ar-SA"/>
              </w:rPr>
              <w:t>инсц</w:t>
            </w:r>
            <w:r w:rsidR="00540D63">
              <w:rPr>
                <w:b w:val="0"/>
                <w:sz w:val="24"/>
                <w:szCs w:val="24"/>
                <w:lang w:eastAsia="ar-SA"/>
              </w:rPr>
              <w:t>е</w:t>
            </w:r>
            <w:r w:rsidR="00540D63" w:rsidRPr="00420143">
              <w:rPr>
                <w:b w:val="0"/>
                <w:sz w:val="24"/>
                <w:szCs w:val="24"/>
                <w:lang w:eastAsia="ar-SA"/>
              </w:rPr>
              <w:t>нированные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стихотворения. Отгадывание загадок.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Пополняем наши знания о разнообразии живой при</w:t>
            </w:r>
            <w:r w:rsidRPr="00420143">
              <w:rPr>
                <w:sz w:val="24"/>
                <w:szCs w:val="24"/>
                <w:lang w:eastAsia="ar-SA"/>
              </w:rPr>
              <w:softHyphen/>
              <w:t>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Многообразие растений: знакомство с интересными пред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ставителями групп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Опытно-исследовательская работа: рассматривание коры деревьев через лупу; этажи дерева, распознавание деревьев и кустарников по характерным признакам, рассматривание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жилкования листьев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с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зарисовкой,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определение высоты и толщины деревьев. 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Знакомство с хвощами и плаунами.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Рассматривание гербарных образцов.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Многообразие животных: черви, моллюски,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ракообразные,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паукообразные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Презентация.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Грибы и лишайники как особые группы живых существ; разнообразие грибов и лишайников.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C31BB6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Заседание круглого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стола. Игра </w:t>
            </w:r>
            <w:r w:rsidRPr="00420143">
              <w:rPr>
                <w:b w:val="0"/>
                <w:sz w:val="24"/>
                <w:szCs w:val="24"/>
                <w:lang w:eastAsia="ar-SA"/>
              </w:rPr>
              <w:t>«Собери</w:t>
            </w:r>
            <w:r w:rsidR="00420143" w:rsidRPr="00420143">
              <w:rPr>
                <w:b w:val="0"/>
                <w:sz w:val="24"/>
                <w:szCs w:val="24"/>
                <w:lang w:eastAsia="ar-SA"/>
              </w:rPr>
              <w:t xml:space="preserve"> лукошко» 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Составление загадок о грибах.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Работа по таблицам.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Изучаем экологические связи в живой природе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Экологические связи в живой природе на примере елового леса Понятия «прямые связи», «косвенные связи».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Экологический спектакль «Сосна и все вокруг нее».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Сеть питания, или пищевая сеть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Составление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схем сети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питания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Экологическая пирамида. Значение </w:t>
            </w: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знаний о пищевой сети и экологиче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ской пирамиде для охраны природы.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Защитные приспособления у растений и животных как проявление тесной связи организмов с окружающей их средой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рисунков «Эти удивительные животные»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9.</w:t>
            </w:r>
            <w:r w:rsidRPr="00420143">
              <w:rPr>
                <w:sz w:val="24"/>
                <w:szCs w:val="24"/>
                <w:lang w:eastAsia="ar-SA"/>
              </w:rPr>
              <w:tab/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Знакомимся с охраняемыми растениями и живот</w:t>
            </w:r>
            <w:r w:rsidRPr="00420143">
              <w:rPr>
                <w:sz w:val="24"/>
                <w:szCs w:val="24"/>
                <w:lang w:eastAsia="ar-SA"/>
              </w:rPr>
              <w:softHyphen/>
              <w:t>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Охраняемые растения. Особенности их внешнего строения и распространения, легенды и сказания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Выступление заранее подготовленных детей.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Лекарственные растения, их важ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нейшие свойства, правила сбора. Охрана лекарственных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Презентация 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Охраняемые животные. Причины сокра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щения численности этих животных и меры их охраны.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Выступление заранее подготовленных детей. 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рисунков охраняемых животных. Оформление альбома.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История спасения бобра, соболя, </w:t>
            </w:r>
            <w:r w:rsidR="00540D63" w:rsidRPr="00420143">
              <w:rPr>
                <w:b w:val="0"/>
                <w:sz w:val="24"/>
                <w:szCs w:val="24"/>
                <w:lang w:eastAsia="ar-SA"/>
              </w:rPr>
              <w:t>стреха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- примеры актив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ных действий человека по охране животного мира.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Чтение отрывков из книг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Знакомство с «Книгой рекордов </w:t>
            </w:r>
            <w:r w:rsidR="00540D63" w:rsidRPr="00420143">
              <w:rPr>
                <w:b w:val="0"/>
                <w:sz w:val="24"/>
                <w:szCs w:val="24"/>
                <w:lang w:eastAsia="ar-SA"/>
              </w:rPr>
              <w:t>Гиннеса</w:t>
            </w:r>
            <w:r w:rsidRPr="00420143">
              <w:rPr>
                <w:b w:val="0"/>
                <w:sz w:val="24"/>
                <w:szCs w:val="24"/>
                <w:lang w:eastAsia="ar-SA"/>
              </w:rPr>
              <w:t>»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Мысленное путешествие по ботаническим садам и зоо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паркам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Заочная экскурсия в Сочинский ботанический сад.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Мастерим домики для птиц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Мастерим домики для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Практическая  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работа по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  изготовлению   искусственных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гнездовий для птиц.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Учимся передавать свои знания другим ребятам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Изготовление школьниками условных знаков к правилам поведения в природе и экологических памяток.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Изготовление школьниками условных знаков к правилам поведения в природе и экологических памяток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Подготовка и проведение школьниками бесед, утренни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ков, КВН экологического содержания.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Подготовка и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планирование проведения</w:t>
            </w:r>
            <w:r w:rsidRPr="00420143">
              <w:rPr>
                <w:b w:val="0"/>
                <w:sz w:val="24"/>
                <w:szCs w:val="24"/>
                <w:lang w:eastAsia="ar-SA"/>
              </w:rPr>
              <w:t xml:space="preserve"> бесед, утренни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 xml:space="preserve">ков, КВН 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Подготовка и проведение школьниками экскурсий в при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роду с учащимися других классов.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Подготовка и проведение школьниками экскурсий в при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роду с учащимися других классов.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Выявляем связь между состоянием природы и здо</w:t>
            </w:r>
            <w:r w:rsidRPr="00420143">
              <w:rPr>
                <w:sz w:val="24"/>
                <w:szCs w:val="24"/>
                <w:lang w:eastAsia="ar-SA"/>
              </w:rPr>
              <w:softHyphen/>
              <w:t>ровьем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Влияние загрязнения окружающей среды на здоровье че</w:t>
            </w:r>
            <w:r w:rsidRPr="00420143">
              <w:rPr>
                <w:b w:val="0"/>
                <w:sz w:val="24"/>
                <w:szCs w:val="24"/>
                <w:lang w:eastAsia="ar-SA"/>
              </w:rPr>
              <w:softHyphen/>
              <w:t>ловека . Пути попадания вредных веществ в организм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Просмотр учебного фильма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Конкурс знатоков природы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Меры, направленные на снижение вредного влияния загрязнений на здоровье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Опытно-исследовательская работа: опыт по очищению воды.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Обсуждаем примеры экологических катастроф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lastRenderedPageBreak/>
              <w:t>32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Загрязнение природы.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suppressAutoHyphens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Чтение познавательной литературы из серии «Экологические катастрофы».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Подводим итоги работы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Обобщение основных теоретических знаний.</w:t>
            </w:r>
          </w:p>
          <w:p w:rsidR="00420143" w:rsidRPr="00420143" w:rsidRDefault="00420143" w:rsidP="00420143">
            <w:pPr>
              <w:widowControl w:val="0"/>
              <w:suppressAutoHyphens/>
              <w:autoSpaceDE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 xml:space="preserve">Защита детских проектов на </w:t>
            </w:r>
            <w:r w:rsidR="00C31BB6" w:rsidRPr="00420143">
              <w:rPr>
                <w:b w:val="0"/>
                <w:sz w:val="24"/>
                <w:szCs w:val="24"/>
                <w:lang w:eastAsia="ar-SA"/>
              </w:rPr>
              <w:t>экологические темы</w:t>
            </w:r>
            <w:r w:rsidRPr="00420143">
              <w:rPr>
                <w:b w:val="0"/>
                <w:sz w:val="24"/>
                <w:szCs w:val="24"/>
                <w:lang w:eastAsia="ar-SA"/>
              </w:rPr>
              <w:t>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Экскурсия в природу совместно с родителями.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420143">
              <w:rPr>
                <w:b w:val="0"/>
                <w:sz w:val="24"/>
                <w:szCs w:val="24"/>
                <w:lang w:eastAsia="ar-SA"/>
              </w:rPr>
              <w:t>Наблюдение за птицами животными и насекомыми родного края.</w:t>
            </w:r>
          </w:p>
        </w:tc>
      </w:tr>
      <w:tr w:rsidR="00420143" w:rsidRPr="00420143" w:rsidTr="004201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sz w:val="24"/>
                <w:szCs w:val="24"/>
                <w:lang w:eastAsia="ar-SA"/>
              </w:rPr>
            </w:pPr>
            <w:r w:rsidRPr="00420143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143" w:rsidRPr="00420143" w:rsidRDefault="00420143" w:rsidP="0042014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left"/>
              <w:rPr>
                <w:b w:val="0"/>
                <w:sz w:val="24"/>
                <w:szCs w:val="24"/>
                <w:lang w:eastAsia="ar-SA"/>
              </w:rPr>
            </w:pPr>
          </w:p>
        </w:tc>
      </w:tr>
    </w:tbl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rPr>
          <w:lang w:eastAsia="ar-SA"/>
        </w:rPr>
      </w:pPr>
      <w:r w:rsidRPr="00420143">
        <w:rPr>
          <w:lang w:eastAsia="ar-SA"/>
        </w:rPr>
        <w:t>Содержание программы.</w:t>
      </w: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ind w:left="1080" w:firstLine="709"/>
        <w:contextualSpacing/>
        <w:jc w:val="left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 xml:space="preserve">1-2 класс </w:t>
      </w: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ind w:left="1080" w:firstLine="709"/>
        <w:contextualSpacing/>
        <w:jc w:val="left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 xml:space="preserve">1класс – 33ч. </w:t>
      </w:r>
      <w:r w:rsidRPr="00420143">
        <w:rPr>
          <w:b w:val="0"/>
          <w:sz w:val="24"/>
          <w:szCs w:val="24"/>
          <w:lang w:eastAsia="ar-SA"/>
        </w:rPr>
        <w:t>(14 - аудиторных, 19 – внеуадиторных)</w:t>
      </w:r>
    </w:p>
    <w:p w:rsidR="00420143" w:rsidRPr="00420143" w:rsidRDefault="00420143" w:rsidP="00420143">
      <w:pPr>
        <w:widowControl w:val="0"/>
        <w:suppressAutoHyphens/>
        <w:autoSpaceDE w:val="0"/>
        <w:spacing w:after="0" w:line="240" w:lineRule="auto"/>
        <w:ind w:left="1080" w:firstLine="709"/>
        <w:contextualSpacing/>
        <w:jc w:val="left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2класс – 34ч.</w:t>
      </w:r>
      <w:r w:rsidRPr="00420143">
        <w:rPr>
          <w:b w:val="0"/>
          <w:sz w:val="24"/>
          <w:szCs w:val="24"/>
          <w:lang w:eastAsia="ar-SA"/>
        </w:rPr>
        <w:t xml:space="preserve"> (14 - аудиторных, 20 – внеуадиторных)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Введение 1г.</w:t>
      </w:r>
      <w:r w:rsidRPr="00420143">
        <w:rPr>
          <w:b w:val="0"/>
          <w:sz w:val="24"/>
          <w:szCs w:val="24"/>
          <w:lang w:eastAsia="ar-SA"/>
        </w:rPr>
        <w:t xml:space="preserve"> 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Раскрытые и нераскрытые загадки нашей планеты: обзор основных тем курса.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Тайны за горизонтом 4ч.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Географические открытия в древности. Небосвод. Пере</w:t>
      </w:r>
      <w:r w:rsidRPr="00420143">
        <w:rPr>
          <w:b w:val="0"/>
          <w:sz w:val="24"/>
          <w:szCs w:val="24"/>
          <w:lang w:eastAsia="ar-SA"/>
        </w:rPr>
        <w:softHyphen/>
        <w:t>мещение солнца на небосводе. Представление о форме Земли в древности. Земной шар. Глобус - модель Земли. Материки и океаны на глобусе.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Загадка смены времен года 6ч.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Вращение Земли вокруг своей оси. Движение солнца над горизонтом. Сутки, определение частей суток по разной деятель</w:t>
      </w:r>
      <w:r w:rsidRPr="00420143">
        <w:rPr>
          <w:b w:val="0"/>
          <w:sz w:val="24"/>
          <w:szCs w:val="24"/>
          <w:lang w:eastAsia="ar-SA"/>
        </w:rPr>
        <w:softHyphen/>
        <w:t>ности. Загадки. Год и времена года. Названия месяцев на Руси. История происхождения названий дней недели.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Тайны круговорота веществ в природе 4 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Круговорот веществ в природе. Живая и неживая природа. Цепи питания. Обитатели почвы.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 xml:space="preserve">Загадки круговорота воды в </w:t>
      </w:r>
      <w:r w:rsidR="00C31BB6" w:rsidRPr="00420143">
        <w:rPr>
          <w:sz w:val="24"/>
          <w:szCs w:val="24"/>
          <w:lang w:eastAsia="ar-SA"/>
        </w:rPr>
        <w:t>природе 5</w:t>
      </w:r>
      <w:r w:rsidRPr="00420143">
        <w:rPr>
          <w:sz w:val="24"/>
          <w:szCs w:val="24"/>
          <w:lang w:eastAsia="ar-SA"/>
        </w:rPr>
        <w:t>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Загадки о состояниях воды. Наблюдение в природе за водой.  Природа дождевого облака. Природа снежного облака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Загадки под водой и под землей 3ч.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Как изучают подводный мир. Киты, дельфины, акулы. Ис</w:t>
      </w:r>
      <w:r w:rsidRPr="00420143">
        <w:rPr>
          <w:b w:val="0"/>
          <w:sz w:val="24"/>
          <w:szCs w:val="24"/>
          <w:lang w:eastAsia="ar-SA"/>
        </w:rPr>
        <w:softHyphen/>
        <w:t>тория открытия гигантского кальмара. Морские цветы (актинии), звезды, ежи и другие живые «чудеса». Жизнь в темных глубинах океана.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Загадки растений 3ч.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Родина комнатных растений. Многообразие цветковых растений. Сказка о цветке-недотроге. Образование плода. Много</w:t>
      </w:r>
      <w:r w:rsidRPr="00420143">
        <w:rPr>
          <w:b w:val="0"/>
          <w:sz w:val="24"/>
          <w:szCs w:val="24"/>
          <w:lang w:eastAsia="ar-SA"/>
        </w:rPr>
        <w:softHyphen/>
        <w:t>образие плодов.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Планета насекомых 4</w:t>
      </w:r>
      <w:r w:rsidR="00C31BB6" w:rsidRPr="00420143">
        <w:rPr>
          <w:sz w:val="24"/>
          <w:szCs w:val="24"/>
          <w:lang w:eastAsia="ar-SA"/>
        </w:rPr>
        <w:t>ч. (</w:t>
      </w:r>
      <w:r w:rsidRPr="00420143">
        <w:rPr>
          <w:sz w:val="24"/>
          <w:szCs w:val="24"/>
          <w:lang w:eastAsia="ar-SA"/>
        </w:rPr>
        <w:t>5ч. -2 класс)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Разнообразие и многочисленность насекомых, их. роль в природе и жизни человека. Жуки. Дровосек-титан - самый круп</w:t>
      </w:r>
      <w:r w:rsidRPr="00420143">
        <w:rPr>
          <w:b w:val="0"/>
          <w:sz w:val="24"/>
          <w:szCs w:val="24"/>
          <w:lang w:eastAsia="ar-SA"/>
        </w:rPr>
        <w:softHyphen/>
        <w:t>ный жук. Бабочки. Совка-агриппа - самая крупная бабочка. Охрана насекомых.</w:t>
      </w:r>
    </w:p>
    <w:p w:rsidR="00420143" w:rsidRPr="00420143" w:rsidRDefault="00420143" w:rsidP="00540D63">
      <w:pPr>
        <w:widowControl w:val="0"/>
        <w:numPr>
          <w:ilvl w:val="0"/>
          <w:numId w:val="4"/>
        </w:numPr>
        <w:tabs>
          <w:tab w:val="clear" w:pos="432"/>
          <w:tab w:val="num" w:pos="0"/>
        </w:tabs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Что такое НЛО? 1ч.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Загадки НЛО: свидетельства, сомнения, предположения.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Заключение 1ч.</w:t>
      </w:r>
      <w:r w:rsidRPr="00420143">
        <w:rPr>
          <w:b w:val="0"/>
          <w:sz w:val="24"/>
          <w:szCs w:val="24"/>
          <w:lang w:eastAsia="ar-SA"/>
        </w:rPr>
        <w:t xml:space="preserve"> Что мы узнали и чему научились за год.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left="1080"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 xml:space="preserve">3 класс </w:t>
      </w:r>
      <w:r w:rsidRPr="00420143">
        <w:rPr>
          <w:b w:val="0"/>
          <w:sz w:val="24"/>
          <w:szCs w:val="24"/>
          <w:lang w:eastAsia="ar-SA"/>
        </w:rPr>
        <w:t>(14 - аудиторных, 20 – внеуадиторных)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Изучение природы 3ч.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Беседа о лете. </w:t>
      </w:r>
      <w:r w:rsidR="00C31BB6" w:rsidRPr="00420143">
        <w:rPr>
          <w:b w:val="0"/>
          <w:sz w:val="24"/>
          <w:szCs w:val="24"/>
          <w:lang w:eastAsia="ar-SA"/>
        </w:rPr>
        <w:t>Изучать природу</w:t>
      </w:r>
      <w:r w:rsidRPr="00420143">
        <w:rPr>
          <w:b w:val="0"/>
          <w:sz w:val="24"/>
          <w:szCs w:val="24"/>
          <w:lang w:eastAsia="ar-SA"/>
        </w:rPr>
        <w:t xml:space="preserve"> – значит любить и охранять её.</w:t>
      </w:r>
      <w:r w:rsidRPr="00420143">
        <w:rPr>
          <w:sz w:val="24"/>
          <w:szCs w:val="24"/>
          <w:lang w:eastAsia="ar-SA"/>
        </w:rPr>
        <w:t xml:space="preserve"> </w:t>
      </w:r>
      <w:r w:rsidRPr="00420143">
        <w:rPr>
          <w:b w:val="0"/>
          <w:sz w:val="24"/>
          <w:szCs w:val="24"/>
          <w:lang w:eastAsia="ar-SA"/>
        </w:rPr>
        <w:t>Науки о природе. Экология - наука о доме. Как изучают природу. Наблюдения в при</w:t>
      </w:r>
      <w:r w:rsidRPr="00420143">
        <w:rPr>
          <w:b w:val="0"/>
          <w:sz w:val="24"/>
          <w:szCs w:val="24"/>
          <w:lang w:eastAsia="ar-SA"/>
        </w:rPr>
        <w:softHyphen/>
        <w:t>роде, описание живых объектов.</w:t>
      </w:r>
    </w:p>
    <w:p w:rsidR="00420143" w:rsidRPr="00420143" w:rsidRDefault="00420143" w:rsidP="00540D6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lastRenderedPageBreak/>
        <w:t>Условия, в которых мы живем 6ч.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Солнце - источник тепла и света на Земле. Климат и сезоны года. Сезонные явления нашей местности. Особенности весны, лета, осени, зимы. Неблагоприятные и необычные явления природы. Как уменьшить влияние опасных явлений погоды на природу родного края. Условия жизни в горах, в лесу, в городе. Как сделать воздух в городе чище. Вода - это жизнь. Вода горной реки. Природные родники и их охрана.</w:t>
      </w:r>
    </w:p>
    <w:p w:rsidR="00420143" w:rsidRPr="00420143" w:rsidRDefault="00420143" w:rsidP="00540D6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Кто и как живет рядом с нами 15ч.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Многообразие цветущих и не цветущих растений Крас</w:t>
      </w:r>
      <w:r w:rsidRPr="00420143">
        <w:rPr>
          <w:b w:val="0"/>
          <w:sz w:val="24"/>
          <w:szCs w:val="24"/>
          <w:lang w:eastAsia="ar-SA"/>
        </w:rPr>
        <w:softHyphen/>
        <w:t>нодарского края. Свет, тепло, влага в жизни растений. Нужны ли комнатные растения в доме. Чужестранные пришельцы на подо</w:t>
      </w:r>
      <w:r w:rsidRPr="00420143">
        <w:rPr>
          <w:b w:val="0"/>
          <w:sz w:val="24"/>
          <w:szCs w:val="24"/>
          <w:lang w:eastAsia="ar-SA"/>
        </w:rPr>
        <w:softHyphen/>
        <w:t>коннике - что мы о них знаем. Почему надо беречь и охранять растения. Растения Красной книги Краснодарского края. Грибы -удивительное царство. Где и какие грибы встречаются в Красно</w:t>
      </w:r>
      <w:r w:rsidRPr="00420143">
        <w:rPr>
          <w:b w:val="0"/>
          <w:sz w:val="24"/>
          <w:szCs w:val="24"/>
          <w:lang w:eastAsia="ar-SA"/>
        </w:rPr>
        <w:softHyphen/>
        <w:t>дарском крае. Грибы ядовитые и съедобные. Грибы - плесени. Где растут лишайники, о чем они могут рассказать. Многообра</w:t>
      </w:r>
      <w:r w:rsidRPr="00420143">
        <w:rPr>
          <w:b w:val="0"/>
          <w:sz w:val="24"/>
          <w:szCs w:val="24"/>
          <w:lang w:eastAsia="ar-SA"/>
        </w:rPr>
        <w:softHyphen/>
        <w:t>зие животных родного края. Какие рыбы встречаются в водоемах края. Аквариумные рыбы - что мы знаем о них. Почему лягушка - земноводное животное. Как дышит, чем питается лягушка. Почему надо охранять земноводных. Древние ящеры и современные ящерицы. Почему птицы - пернатые. Пе</w:t>
      </w:r>
      <w:r w:rsidRPr="00420143">
        <w:rPr>
          <w:b w:val="0"/>
          <w:sz w:val="24"/>
          <w:szCs w:val="24"/>
          <w:lang w:eastAsia="ar-SA"/>
        </w:rPr>
        <w:softHyphen/>
        <w:t>релетные, зимующие и кочующие птицы края. Как помочь пти</w:t>
      </w:r>
      <w:r w:rsidRPr="00420143">
        <w:rPr>
          <w:b w:val="0"/>
          <w:sz w:val="24"/>
          <w:szCs w:val="24"/>
          <w:lang w:eastAsia="ar-SA"/>
        </w:rPr>
        <w:softHyphen/>
        <w:t>цам зимой. Какие птицы прилетают к кормушке. Охрана и привлечение птиц Домашние птицы. Корм</w:t>
      </w:r>
      <w:r w:rsidRPr="00420143">
        <w:rPr>
          <w:b w:val="0"/>
          <w:sz w:val="24"/>
          <w:szCs w:val="24"/>
          <w:lang w:eastAsia="ar-SA"/>
        </w:rPr>
        <w:softHyphen/>
        <w:t>ление и уход за ними. Млекопитающие родного края. Редкие животные Краснодарского края. Домашние животные. Кормление и уход за ними. Кто и как живет в почве? Что надо знать о бактериях. Почему надо поддерживать чистоту в доме и соблюдать правила личной гигиены. Зависимость человека от природы. Пищевые, лекарст</w:t>
      </w:r>
      <w:r w:rsidRPr="00420143">
        <w:rPr>
          <w:b w:val="0"/>
          <w:sz w:val="24"/>
          <w:szCs w:val="24"/>
          <w:lang w:eastAsia="ar-SA"/>
        </w:rPr>
        <w:softHyphen/>
        <w:t>венные, ядовитые растения. Культурные растения. Охота в исто</w:t>
      </w:r>
      <w:r w:rsidRPr="00420143">
        <w:rPr>
          <w:b w:val="0"/>
          <w:sz w:val="24"/>
          <w:szCs w:val="24"/>
          <w:lang w:eastAsia="ar-SA"/>
        </w:rPr>
        <w:softHyphen/>
        <w:t>рии людей. Традиции охоты и рыбной ловли у населения Кавказа. Природа - источник сил, вдохновения и оздоровления. Отрица</w:t>
      </w:r>
      <w:r w:rsidRPr="00420143">
        <w:rPr>
          <w:b w:val="0"/>
          <w:sz w:val="24"/>
          <w:szCs w:val="24"/>
          <w:lang w:eastAsia="ar-SA"/>
        </w:rPr>
        <w:softHyphen/>
        <w:t>тельное воздействие человека на природу. Человек - звено в цепи взаимосвязей в природе. Почему надо соблюдать правила пове</w:t>
      </w:r>
      <w:r w:rsidRPr="00420143">
        <w:rPr>
          <w:b w:val="0"/>
          <w:sz w:val="24"/>
          <w:szCs w:val="24"/>
          <w:lang w:eastAsia="ar-SA"/>
        </w:rPr>
        <w:softHyphen/>
        <w:t>дения в природе. Что охраняют в заповедниках и заказниках Краснодарского края. Охранять природу - значит охранять здо</w:t>
      </w:r>
      <w:r w:rsidRPr="00420143">
        <w:rPr>
          <w:b w:val="0"/>
          <w:sz w:val="24"/>
          <w:szCs w:val="24"/>
          <w:lang w:eastAsia="ar-SA"/>
        </w:rPr>
        <w:softHyphen/>
        <w:t>ровье. Обобщение знаний.</w:t>
      </w:r>
    </w:p>
    <w:p w:rsidR="00420143" w:rsidRPr="00420143" w:rsidRDefault="00420143" w:rsidP="00540D6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Человек и природа 10ч.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Зависимость человека от природы. Пищевые, лекарст</w:t>
      </w:r>
      <w:r w:rsidRPr="00420143">
        <w:rPr>
          <w:b w:val="0"/>
          <w:sz w:val="24"/>
          <w:szCs w:val="24"/>
          <w:lang w:eastAsia="ar-SA"/>
        </w:rPr>
        <w:softHyphen/>
        <w:t>венные, ядовитые растения. Культурные растения. Охота в исто</w:t>
      </w:r>
      <w:r w:rsidRPr="00420143">
        <w:rPr>
          <w:b w:val="0"/>
          <w:sz w:val="24"/>
          <w:szCs w:val="24"/>
          <w:lang w:eastAsia="ar-SA"/>
        </w:rPr>
        <w:softHyphen/>
        <w:t>рии людей. Традиции охоты и рыбной ловли у населения Кавказа. Природа - источник сил, вдохновения и оздоровления. Отрица</w:t>
      </w:r>
      <w:r w:rsidRPr="00420143">
        <w:rPr>
          <w:b w:val="0"/>
          <w:sz w:val="24"/>
          <w:szCs w:val="24"/>
          <w:lang w:eastAsia="ar-SA"/>
        </w:rPr>
        <w:softHyphen/>
        <w:t>тельное воздействие человека на природу. Человек - звено в цепи взаимосвязей в природе. Почему надо соблюдать правила пове</w:t>
      </w:r>
      <w:r w:rsidRPr="00420143">
        <w:rPr>
          <w:b w:val="0"/>
          <w:sz w:val="24"/>
          <w:szCs w:val="24"/>
          <w:lang w:eastAsia="ar-SA"/>
        </w:rPr>
        <w:softHyphen/>
        <w:t>дения в природе. Что охраняют в заповедниках и заказниках Краснодарского края. Охранять природу - значит охранять здо</w:t>
      </w:r>
      <w:r w:rsidRPr="00420143">
        <w:rPr>
          <w:b w:val="0"/>
          <w:sz w:val="24"/>
          <w:szCs w:val="24"/>
          <w:lang w:eastAsia="ar-SA"/>
        </w:rPr>
        <w:softHyphen/>
        <w:t>ровье. Обобщение знаний.</w:t>
      </w:r>
    </w:p>
    <w:p w:rsidR="00420143" w:rsidRPr="00420143" w:rsidRDefault="00420143" w:rsidP="00540D6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Обобщение пройденного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Обобщение знаний.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left="1080"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 xml:space="preserve">4 класс </w:t>
      </w:r>
      <w:r w:rsidRPr="00420143">
        <w:rPr>
          <w:b w:val="0"/>
          <w:sz w:val="24"/>
          <w:szCs w:val="24"/>
          <w:lang w:eastAsia="ar-SA"/>
        </w:rPr>
        <w:t>(11 - аудиторных, 23 – внеуадиторных)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Выясняем, что такое экология 2ч.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Организм </w:t>
      </w:r>
      <w:r w:rsidRPr="00420143">
        <w:rPr>
          <w:b w:val="0"/>
          <w:bCs/>
          <w:sz w:val="24"/>
          <w:szCs w:val="24"/>
          <w:lang w:eastAsia="ar-SA"/>
        </w:rPr>
        <w:t>и</w:t>
      </w:r>
      <w:r w:rsidRPr="00420143">
        <w:rPr>
          <w:bCs/>
          <w:sz w:val="24"/>
          <w:szCs w:val="24"/>
          <w:lang w:eastAsia="ar-SA"/>
        </w:rPr>
        <w:t xml:space="preserve"> </w:t>
      </w:r>
      <w:r w:rsidRPr="00420143">
        <w:rPr>
          <w:b w:val="0"/>
          <w:sz w:val="24"/>
          <w:szCs w:val="24"/>
          <w:lang w:eastAsia="ar-SA"/>
        </w:rPr>
        <w:t>окружающая среда.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3"/>
          <w:sz w:val="24"/>
          <w:szCs w:val="24"/>
          <w:lang w:eastAsia="ar-SA"/>
        </w:rPr>
      </w:pPr>
      <w:r w:rsidRPr="00420143">
        <w:rPr>
          <w:b w:val="0"/>
          <w:spacing w:val="4"/>
          <w:sz w:val="24"/>
          <w:szCs w:val="24"/>
          <w:lang w:eastAsia="ar-SA"/>
        </w:rPr>
        <w:t xml:space="preserve">Экология - наука о связях между живыми существами и </w:t>
      </w:r>
      <w:r w:rsidR="00C31BB6" w:rsidRPr="00420143">
        <w:rPr>
          <w:b w:val="0"/>
          <w:spacing w:val="-3"/>
          <w:sz w:val="24"/>
          <w:szCs w:val="24"/>
          <w:lang w:eastAsia="ar-SA"/>
        </w:rPr>
        <w:t>окружающей их</w:t>
      </w:r>
      <w:r w:rsidRPr="00420143">
        <w:rPr>
          <w:b w:val="0"/>
          <w:spacing w:val="-3"/>
          <w:sz w:val="24"/>
          <w:szCs w:val="24"/>
          <w:lang w:eastAsia="ar-SA"/>
        </w:rPr>
        <w:t xml:space="preserve"> средой, между человеком и природой.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4"/>
          <w:sz w:val="24"/>
          <w:szCs w:val="24"/>
          <w:lang w:eastAsia="ar-SA"/>
        </w:rPr>
      </w:pPr>
      <w:r w:rsidRPr="00420143">
        <w:rPr>
          <w:b w:val="0"/>
          <w:spacing w:val="4"/>
          <w:sz w:val="24"/>
          <w:szCs w:val="24"/>
          <w:lang w:eastAsia="ar-SA"/>
        </w:rPr>
        <w:t xml:space="preserve">Простейшая квалификация экологических связей: связи </w:t>
      </w:r>
      <w:r w:rsidRPr="00420143">
        <w:rPr>
          <w:b w:val="0"/>
          <w:spacing w:val="1"/>
          <w:sz w:val="24"/>
          <w:szCs w:val="24"/>
          <w:lang w:eastAsia="ar-SA"/>
        </w:rPr>
        <w:t xml:space="preserve">между живой и неживой природой; связи внутри живой </w:t>
      </w:r>
      <w:r w:rsidR="00C31BB6" w:rsidRPr="00420143">
        <w:rPr>
          <w:b w:val="0"/>
          <w:spacing w:val="1"/>
          <w:sz w:val="24"/>
          <w:szCs w:val="24"/>
          <w:lang w:eastAsia="ar-SA"/>
        </w:rPr>
        <w:t>природы (</w:t>
      </w:r>
      <w:r w:rsidRPr="00420143">
        <w:rPr>
          <w:b w:val="0"/>
          <w:spacing w:val="1"/>
          <w:sz w:val="24"/>
          <w:szCs w:val="24"/>
          <w:lang w:eastAsia="ar-SA"/>
        </w:rPr>
        <w:t>между</w:t>
      </w:r>
      <w:r w:rsidRPr="00420143">
        <w:rPr>
          <w:b w:val="0"/>
          <w:spacing w:val="2"/>
          <w:sz w:val="24"/>
          <w:szCs w:val="24"/>
          <w:lang w:eastAsia="ar-SA"/>
        </w:rPr>
        <w:t xml:space="preserve"> растениями и животными, </w:t>
      </w:r>
      <w:r w:rsidR="00C31BB6" w:rsidRPr="00420143">
        <w:rPr>
          <w:b w:val="0"/>
          <w:spacing w:val="2"/>
          <w:sz w:val="24"/>
          <w:szCs w:val="24"/>
          <w:lang w:eastAsia="ar-SA"/>
        </w:rPr>
        <w:t>между различными</w:t>
      </w:r>
      <w:r w:rsidRPr="00420143">
        <w:rPr>
          <w:b w:val="0"/>
          <w:spacing w:val="2"/>
          <w:sz w:val="24"/>
          <w:szCs w:val="24"/>
          <w:lang w:eastAsia="ar-SA"/>
        </w:rPr>
        <w:t xml:space="preserve"> животными</w:t>
      </w:r>
      <w:r w:rsidR="00C31BB6" w:rsidRPr="00420143">
        <w:rPr>
          <w:b w:val="0"/>
          <w:spacing w:val="2"/>
          <w:sz w:val="24"/>
          <w:szCs w:val="24"/>
          <w:lang w:eastAsia="ar-SA"/>
        </w:rPr>
        <w:t>); связи</w:t>
      </w:r>
      <w:r w:rsidRPr="00420143">
        <w:rPr>
          <w:b w:val="0"/>
          <w:spacing w:val="-4"/>
          <w:sz w:val="24"/>
          <w:szCs w:val="24"/>
          <w:lang w:eastAsia="ar-SA"/>
        </w:rPr>
        <w:t xml:space="preserve"> между природой и человеком.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 Экология - наука о связях между живыми существами и окружающей их средой, между человеком и природой. Организм и окружающая среда. Простейшая квалификация экологических связей.  Связи между природой и человеком.</w:t>
      </w:r>
    </w:p>
    <w:p w:rsidR="00420143" w:rsidRPr="00420143" w:rsidRDefault="00420143" w:rsidP="00540D6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Учимся распознавать растения и животных бли</w:t>
      </w:r>
      <w:r w:rsidRPr="00420143">
        <w:rPr>
          <w:sz w:val="24"/>
          <w:szCs w:val="24"/>
          <w:lang w:eastAsia="ar-SA"/>
        </w:rPr>
        <w:softHyphen/>
        <w:t>жайшего природного окружения 3ч.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color w:val="000000"/>
          <w:spacing w:val="-6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Экскурсии и практические работы по распознаванию встречающихся в нашей </w:t>
      </w:r>
      <w:r w:rsidRPr="00420143">
        <w:rPr>
          <w:b w:val="0"/>
          <w:sz w:val="24"/>
          <w:szCs w:val="24"/>
          <w:lang w:eastAsia="ar-SA"/>
        </w:rPr>
        <w:lastRenderedPageBreak/>
        <w:t xml:space="preserve">местности растений и </w:t>
      </w:r>
      <w:r w:rsidR="00C31BB6" w:rsidRPr="00420143">
        <w:rPr>
          <w:b w:val="0"/>
          <w:sz w:val="24"/>
          <w:szCs w:val="24"/>
          <w:lang w:eastAsia="ar-SA"/>
        </w:rPr>
        <w:t>животных (</w:t>
      </w:r>
      <w:r w:rsidRPr="00420143">
        <w:rPr>
          <w:b w:val="0"/>
          <w:color w:val="000000"/>
          <w:spacing w:val="3"/>
          <w:sz w:val="24"/>
          <w:szCs w:val="24"/>
          <w:lang w:eastAsia="ar-SA"/>
        </w:rPr>
        <w:t>деревьев</w:t>
      </w:r>
      <w:r w:rsidRPr="00420143">
        <w:rPr>
          <w:b w:val="0"/>
          <w:color w:val="000000"/>
          <w:spacing w:val="4"/>
          <w:sz w:val="24"/>
          <w:szCs w:val="24"/>
          <w:lang w:eastAsia="ar-SA"/>
        </w:rPr>
        <w:t xml:space="preserve">, кустарников, травянистых растений, насекомых, птиц, </w:t>
      </w:r>
      <w:r w:rsidRPr="00420143">
        <w:rPr>
          <w:b w:val="0"/>
          <w:color w:val="000000"/>
          <w:spacing w:val="-5"/>
          <w:sz w:val="24"/>
          <w:szCs w:val="24"/>
          <w:lang w:eastAsia="ar-SA"/>
        </w:rPr>
        <w:t>зверей, других животных).</w:t>
      </w:r>
      <w:r w:rsidRPr="00420143">
        <w:rPr>
          <w:b w:val="0"/>
          <w:sz w:val="24"/>
          <w:szCs w:val="24"/>
          <w:lang w:eastAsia="ar-SA"/>
        </w:rPr>
        <w:t>. Выявление наиболее характерных отличительных призна</w:t>
      </w:r>
      <w:r w:rsidRPr="00420143">
        <w:rPr>
          <w:b w:val="0"/>
          <w:sz w:val="24"/>
          <w:szCs w:val="24"/>
          <w:lang w:eastAsia="ar-SA"/>
        </w:rPr>
        <w:softHyphen/>
        <w:t>ков схожих видов. Объяснение происхождения названий некото</w:t>
      </w:r>
      <w:r w:rsidRPr="00420143">
        <w:rPr>
          <w:b w:val="0"/>
          <w:sz w:val="24"/>
          <w:szCs w:val="24"/>
          <w:lang w:eastAsia="ar-SA"/>
        </w:rPr>
        <w:softHyphen/>
        <w:t>рых видов с целью их лучшего запоминания.</w:t>
      </w:r>
      <w:r w:rsidRPr="00420143">
        <w:rPr>
          <w:b w:val="0"/>
          <w:color w:val="000000"/>
          <w:sz w:val="24"/>
          <w:szCs w:val="24"/>
          <w:lang w:eastAsia="ar-SA"/>
        </w:rPr>
        <w:t xml:space="preserve"> Упражнения (в том ч</w:t>
      </w:r>
      <w:r w:rsidRPr="00420143">
        <w:rPr>
          <w:b w:val="0"/>
          <w:color w:val="000000"/>
          <w:spacing w:val="4"/>
          <w:sz w:val="24"/>
          <w:szCs w:val="24"/>
          <w:lang w:eastAsia="ar-SA"/>
        </w:rPr>
        <w:t>исле игрового характера), закрепляющие знание названий рассмот</w:t>
      </w:r>
      <w:r w:rsidRPr="00420143">
        <w:rPr>
          <w:b w:val="0"/>
          <w:color w:val="000000"/>
          <w:spacing w:val="-6"/>
          <w:sz w:val="24"/>
          <w:szCs w:val="24"/>
          <w:lang w:eastAsia="ar-SA"/>
        </w:rPr>
        <w:t>ренных растений и животных.</w:t>
      </w:r>
    </w:p>
    <w:p w:rsidR="00420143" w:rsidRPr="00420143" w:rsidRDefault="00420143" w:rsidP="00540D6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firstLine="709"/>
        <w:contextualSpacing/>
        <w:jc w:val="both"/>
        <w:rPr>
          <w:sz w:val="24"/>
          <w:szCs w:val="24"/>
          <w:lang w:eastAsia="ar-SA"/>
        </w:rPr>
      </w:pPr>
      <w:r w:rsidRPr="00420143">
        <w:rPr>
          <w:sz w:val="24"/>
          <w:szCs w:val="24"/>
          <w:lang w:eastAsia="ar-SA"/>
        </w:rPr>
        <w:t>Знакомимся с живыми существами, которым угро</w:t>
      </w:r>
      <w:r w:rsidRPr="00420143">
        <w:rPr>
          <w:sz w:val="24"/>
          <w:szCs w:val="24"/>
          <w:lang w:eastAsia="ar-SA"/>
        </w:rPr>
        <w:softHyphen/>
        <w:t xml:space="preserve">жает исчезновение. 1ч.  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4514215</wp:posOffset>
                </wp:positionH>
                <wp:positionV relativeFrom="paragraph">
                  <wp:posOffset>5574665</wp:posOffset>
                </wp:positionV>
                <wp:extent cx="0" cy="189230"/>
                <wp:effectExtent l="12700" t="13335" r="6350" b="69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E7A920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5.45pt,438.95pt" to="355.45pt,4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" strokeweight=".09mm">
                <v:stroke joinstyle="miter"/>
                <w10:wrap anchorx="margin"/>
              </v:line>
            </w:pict>
          </mc:Fallback>
        </mc:AlternateContent>
      </w:r>
      <w:r w:rsidRPr="00420143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9165590</wp:posOffset>
                </wp:positionH>
                <wp:positionV relativeFrom="paragraph">
                  <wp:posOffset>5715000</wp:posOffset>
                </wp:positionV>
                <wp:extent cx="0" cy="115570"/>
                <wp:effectExtent l="6350" t="10795" r="1270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40F3EE7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21.7pt,450pt" to="721.7pt,4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" strokeweight=".09mm">
                <v:stroke joinstyle="miter"/>
                <w10:wrap anchorx="margin"/>
              </v:line>
            </w:pict>
          </mc:Fallback>
        </mc:AlternateContent>
      </w:r>
      <w:r w:rsidRPr="00420143">
        <w:rPr>
          <w:b w:val="0"/>
          <w:sz w:val="24"/>
          <w:szCs w:val="24"/>
          <w:lang w:eastAsia="ar-SA"/>
        </w:rPr>
        <w:t xml:space="preserve">Представители редких </w:t>
      </w:r>
      <w:r w:rsidR="00C31BB6" w:rsidRPr="00420143">
        <w:rPr>
          <w:b w:val="0"/>
          <w:sz w:val="24"/>
          <w:szCs w:val="24"/>
          <w:lang w:eastAsia="ar-SA"/>
        </w:rPr>
        <w:t>организмов (грибов, растений</w:t>
      </w:r>
      <w:r w:rsidRPr="00420143">
        <w:rPr>
          <w:b w:val="0"/>
          <w:sz w:val="24"/>
          <w:szCs w:val="24"/>
          <w:lang w:eastAsia="ar-SA"/>
        </w:rPr>
        <w:t>, жи</w:t>
      </w:r>
      <w:r w:rsidRPr="00420143">
        <w:rPr>
          <w:b w:val="0"/>
          <w:sz w:val="24"/>
          <w:szCs w:val="24"/>
          <w:lang w:eastAsia="ar-SA"/>
        </w:rPr>
        <w:softHyphen/>
        <w:t xml:space="preserve">вотных): гриб-баран, подснежник </w:t>
      </w:r>
      <w:r w:rsidR="00C31BB6" w:rsidRPr="00420143">
        <w:rPr>
          <w:b w:val="0"/>
          <w:sz w:val="24"/>
          <w:szCs w:val="24"/>
          <w:lang w:eastAsia="ar-SA"/>
        </w:rPr>
        <w:t>альпийский, меч</w:t>
      </w:r>
      <w:r w:rsidRPr="00420143">
        <w:rPr>
          <w:b w:val="0"/>
          <w:sz w:val="24"/>
          <w:szCs w:val="24"/>
          <w:lang w:eastAsia="ar-SA"/>
        </w:rPr>
        <w:t>-трава, земля</w:t>
      </w:r>
      <w:r w:rsidRPr="00420143">
        <w:rPr>
          <w:b w:val="0"/>
          <w:sz w:val="24"/>
          <w:szCs w:val="24"/>
          <w:lang w:eastAsia="ar-SA"/>
        </w:rPr>
        <w:softHyphen/>
      </w:r>
      <w:r w:rsidRPr="00420143">
        <w:rPr>
          <w:b w:val="0"/>
          <w:spacing w:val="5"/>
          <w:sz w:val="24"/>
          <w:szCs w:val="24"/>
          <w:lang w:eastAsia="ar-SA"/>
        </w:rPr>
        <w:t xml:space="preserve">ничное дерево, бабочка-аполлон, утка-мандаринка, снежный </w:t>
      </w:r>
      <w:r w:rsidRPr="00420143">
        <w:rPr>
          <w:b w:val="0"/>
          <w:sz w:val="24"/>
          <w:szCs w:val="24"/>
          <w:lang w:eastAsia="ar-SA"/>
        </w:rPr>
        <w:t xml:space="preserve">барс. Особенности их </w:t>
      </w:r>
      <w:r w:rsidRPr="00420143">
        <w:rPr>
          <w:b w:val="0"/>
          <w:bCs/>
          <w:sz w:val="24"/>
          <w:szCs w:val="24"/>
          <w:lang w:eastAsia="ar-SA"/>
        </w:rPr>
        <w:t>внешнего</w:t>
      </w:r>
      <w:r w:rsidRPr="00420143">
        <w:rPr>
          <w:bCs/>
          <w:sz w:val="24"/>
          <w:szCs w:val="24"/>
          <w:lang w:eastAsia="ar-SA"/>
        </w:rPr>
        <w:t xml:space="preserve"> </w:t>
      </w:r>
      <w:r w:rsidRPr="00420143">
        <w:rPr>
          <w:b w:val="0"/>
          <w:sz w:val="24"/>
          <w:szCs w:val="24"/>
          <w:lang w:eastAsia="ar-SA"/>
        </w:rPr>
        <w:t>вида, распространения, поведе</w:t>
      </w:r>
      <w:r w:rsidRPr="00420143">
        <w:rPr>
          <w:b w:val="0"/>
          <w:sz w:val="24"/>
          <w:szCs w:val="24"/>
          <w:lang w:eastAsia="ar-SA"/>
        </w:rPr>
        <w:softHyphen/>
      </w:r>
      <w:r w:rsidRPr="00420143">
        <w:rPr>
          <w:b w:val="0"/>
          <w:spacing w:val="4"/>
          <w:sz w:val="24"/>
          <w:szCs w:val="24"/>
          <w:lang w:eastAsia="ar-SA"/>
        </w:rPr>
        <w:t>ния и т.д. Причины сокращения численности этих живых су</w:t>
      </w:r>
      <w:r w:rsidRPr="00420143">
        <w:rPr>
          <w:b w:val="0"/>
          <w:spacing w:val="4"/>
          <w:sz w:val="24"/>
          <w:szCs w:val="24"/>
          <w:lang w:eastAsia="ar-SA"/>
        </w:rPr>
        <w:softHyphen/>
      </w:r>
      <w:r w:rsidRPr="00420143">
        <w:rPr>
          <w:b w:val="0"/>
          <w:sz w:val="24"/>
          <w:szCs w:val="24"/>
          <w:lang w:eastAsia="ar-SA"/>
        </w:rPr>
        <w:t>ществ, необходимые меры для их охраны.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2"/>
          <w:sz w:val="24"/>
          <w:szCs w:val="24"/>
          <w:lang w:eastAsia="ar-SA"/>
        </w:rPr>
      </w:pPr>
      <w:r w:rsidRPr="00420143">
        <w:rPr>
          <w:spacing w:val="-6"/>
          <w:sz w:val="24"/>
          <w:szCs w:val="24"/>
          <w:lang w:eastAsia="ar-SA"/>
        </w:rPr>
        <w:t xml:space="preserve">      4.</w:t>
      </w:r>
      <w:r w:rsidRPr="00420143">
        <w:rPr>
          <w:sz w:val="24"/>
          <w:szCs w:val="24"/>
          <w:lang w:eastAsia="ar-SA"/>
        </w:rPr>
        <w:tab/>
      </w:r>
      <w:r w:rsidRPr="00420143">
        <w:rPr>
          <w:spacing w:val="7"/>
          <w:sz w:val="24"/>
          <w:szCs w:val="24"/>
          <w:lang w:eastAsia="ar-SA"/>
        </w:rPr>
        <w:t xml:space="preserve">Изучаем </w:t>
      </w:r>
      <w:r w:rsidRPr="00420143">
        <w:rPr>
          <w:bCs/>
          <w:spacing w:val="7"/>
          <w:sz w:val="24"/>
          <w:szCs w:val="24"/>
          <w:lang w:eastAsia="ar-SA"/>
        </w:rPr>
        <w:t xml:space="preserve">способы </w:t>
      </w:r>
      <w:r w:rsidRPr="00420143">
        <w:rPr>
          <w:spacing w:val="7"/>
          <w:sz w:val="24"/>
          <w:szCs w:val="24"/>
          <w:lang w:eastAsia="ar-SA"/>
        </w:rPr>
        <w:t>охраны природы (2 ч)</w:t>
      </w:r>
      <w:r w:rsidRPr="00420143">
        <w:rPr>
          <w:b w:val="0"/>
          <w:spacing w:val="7"/>
          <w:sz w:val="24"/>
          <w:szCs w:val="24"/>
          <w:lang w:eastAsia="ar-SA"/>
        </w:rPr>
        <w:br/>
      </w:r>
      <w:r w:rsidRPr="00420143">
        <w:rPr>
          <w:b w:val="0"/>
          <w:spacing w:val="5"/>
          <w:sz w:val="24"/>
          <w:szCs w:val="24"/>
          <w:lang w:eastAsia="ar-SA"/>
        </w:rPr>
        <w:t>Охраняемые природные территории: заповедники, заказ</w:t>
      </w:r>
      <w:r w:rsidRPr="00420143">
        <w:rPr>
          <w:b w:val="0"/>
          <w:spacing w:val="5"/>
          <w:sz w:val="24"/>
          <w:szCs w:val="24"/>
          <w:lang w:eastAsia="ar-SA"/>
        </w:rPr>
        <w:softHyphen/>
      </w:r>
      <w:r w:rsidRPr="00420143">
        <w:rPr>
          <w:b w:val="0"/>
          <w:spacing w:val="-2"/>
          <w:sz w:val="24"/>
          <w:szCs w:val="24"/>
          <w:lang w:eastAsia="ar-SA"/>
        </w:rPr>
        <w:t xml:space="preserve">ники, </w:t>
      </w:r>
      <w:r w:rsidRPr="00420143">
        <w:rPr>
          <w:b w:val="0"/>
          <w:bCs/>
          <w:spacing w:val="-2"/>
          <w:sz w:val="24"/>
          <w:szCs w:val="24"/>
          <w:lang w:eastAsia="ar-SA"/>
        </w:rPr>
        <w:t>микрозаказники, национальные</w:t>
      </w:r>
      <w:r w:rsidRPr="00420143">
        <w:rPr>
          <w:bCs/>
          <w:spacing w:val="-2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2"/>
          <w:sz w:val="24"/>
          <w:szCs w:val="24"/>
          <w:lang w:eastAsia="ar-SA"/>
        </w:rPr>
        <w:t>парки. Памятники приро</w:t>
      </w:r>
      <w:r w:rsidRPr="00420143">
        <w:rPr>
          <w:b w:val="0"/>
          <w:spacing w:val="-2"/>
          <w:sz w:val="24"/>
          <w:szCs w:val="24"/>
          <w:lang w:eastAsia="ar-SA"/>
        </w:rPr>
        <w:softHyphen/>
      </w:r>
      <w:r w:rsidRPr="00420143">
        <w:rPr>
          <w:b w:val="0"/>
          <w:spacing w:val="3"/>
          <w:sz w:val="24"/>
          <w:szCs w:val="24"/>
          <w:lang w:eastAsia="ar-SA"/>
        </w:rPr>
        <w:t xml:space="preserve">ды. Ботанические сады и </w:t>
      </w:r>
      <w:r w:rsidRPr="00420143">
        <w:rPr>
          <w:b w:val="0"/>
          <w:bCs/>
          <w:spacing w:val="3"/>
          <w:sz w:val="24"/>
          <w:szCs w:val="24"/>
          <w:lang w:eastAsia="ar-SA"/>
        </w:rPr>
        <w:t xml:space="preserve">зоопарки </w:t>
      </w:r>
      <w:r w:rsidRPr="00420143">
        <w:rPr>
          <w:b w:val="0"/>
          <w:spacing w:val="3"/>
          <w:sz w:val="24"/>
          <w:szCs w:val="24"/>
          <w:lang w:eastAsia="ar-SA"/>
        </w:rPr>
        <w:t>как места сохранения и раз</w:t>
      </w:r>
      <w:r w:rsidRPr="00420143">
        <w:rPr>
          <w:b w:val="0"/>
          <w:spacing w:val="3"/>
          <w:sz w:val="24"/>
          <w:szCs w:val="24"/>
          <w:lang w:eastAsia="ar-SA"/>
        </w:rPr>
        <w:softHyphen/>
      </w:r>
      <w:r w:rsidRPr="00420143">
        <w:rPr>
          <w:b w:val="0"/>
          <w:spacing w:val="4"/>
          <w:sz w:val="24"/>
          <w:szCs w:val="24"/>
          <w:lang w:eastAsia="ar-SA"/>
        </w:rPr>
        <w:t>множения редких видов растений и животных. Питомники ред</w:t>
      </w:r>
      <w:r w:rsidRPr="00420143">
        <w:rPr>
          <w:b w:val="0"/>
          <w:spacing w:val="4"/>
          <w:sz w:val="24"/>
          <w:szCs w:val="24"/>
          <w:lang w:eastAsia="ar-SA"/>
        </w:rPr>
        <w:softHyphen/>
      </w:r>
      <w:r w:rsidRPr="00420143">
        <w:rPr>
          <w:b w:val="0"/>
          <w:spacing w:val="-2"/>
          <w:sz w:val="24"/>
          <w:szCs w:val="24"/>
          <w:lang w:eastAsia="ar-SA"/>
        </w:rPr>
        <w:t>ких видов.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1"/>
          <w:sz w:val="24"/>
          <w:szCs w:val="24"/>
          <w:lang w:eastAsia="ar-SA"/>
        </w:rPr>
      </w:pPr>
      <w:r w:rsidRPr="00420143">
        <w:rPr>
          <w:b w:val="0"/>
          <w:spacing w:val="-1"/>
          <w:sz w:val="24"/>
          <w:szCs w:val="24"/>
          <w:lang w:eastAsia="ar-SA"/>
        </w:rPr>
        <w:t xml:space="preserve">Мысленное </w:t>
      </w:r>
      <w:r w:rsidRPr="00420143">
        <w:rPr>
          <w:b w:val="0"/>
          <w:bCs/>
          <w:spacing w:val="-1"/>
          <w:sz w:val="24"/>
          <w:szCs w:val="24"/>
          <w:lang w:eastAsia="ar-SA"/>
        </w:rPr>
        <w:t>путешествие</w:t>
      </w:r>
      <w:r w:rsidRPr="00420143">
        <w:rPr>
          <w:bCs/>
          <w:spacing w:val="-1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1"/>
          <w:sz w:val="24"/>
          <w:szCs w:val="24"/>
          <w:lang w:eastAsia="ar-SA"/>
        </w:rPr>
        <w:t xml:space="preserve">ПО заповедникам нашей страны </w:t>
      </w:r>
      <w:r w:rsidRPr="00420143">
        <w:rPr>
          <w:b w:val="0"/>
          <w:sz w:val="24"/>
          <w:szCs w:val="24"/>
          <w:lang w:eastAsia="ar-SA"/>
        </w:rPr>
        <w:t xml:space="preserve">и мира </w:t>
      </w:r>
      <w:r w:rsidRPr="00420143">
        <w:rPr>
          <w:b w:val="0"/>
          <w:spacing w:val="36"/>
          <w:sz w:val="24"/>
          <w:szCs w:val="24"/>
          <w:lang w:eastAsia="ar-SA"/>
        </w:rPr>
        <w:t>(3-4</w:t>
      </w:r>
      <w:r w:rsidRPr="00420143">
        <w:rPr>
          <w:b w:val="0"/>
          <w:sz w:val="24"/>
          <w:szCs w:val="24"/>
          <w:lang w:eastAsia="ar-SA"/>
        </w:rPr>
        <w:t xml:space="preserve"> конкретных заповедника по выбору учителя и уча</w:t>
      </w:r>
      <w:r w:rsidRPr="00420143">
        <w:rPr>
          <w:b w:val="0"/>
          <w:sz w:val="24"/>
          <w:szCs w:val="24"/>
          <w:lang w:eastAsia="ar-SA"/>
        </w:rPr>
        <w:softHyphen/>
      </w:r>
      <w:r w:rsidRPr="00420143">
        <w:rPr>
          <w:b w:val="0"/>
          <w:spacing w:val="-1"/>
          <w:sz w:val="24"/>
          <w:szCs w:val="24"/>
          <w:lang w:eastAsia="ar-SA"/>
        </w:rPr>
        <w:t>щихся).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pacing w:val="2"/>
          <w:sz w:val="24"/>
          <w:szCs w:val="24"/>
          <w:lang w:eastAsia="ar-SA"/>
        </w:rPr>
      </w:pPr>
      <w:r w:rsidRPr="00420143">
        <w:rPr>
          <w:spacing w:val="-11"/>
          <w:sz w:val="24"/>
          <w:szCs w:val="24"/>
          <w:lang w:eastAsia="ar-SA"/>
        </w:rPr>
        <w:t xml:space="preserve">       5.</w:t>
      </w:r>
      <w:r w:rsidRPr="00420143">
        <w:rPr>
          <w:sz w:val="24"/>
          <w:szCs w:val="24"/>
          <w:lang w:eastAsia="ar-SA"/>
        </w:rPr>
        <w:tab/>
      </w:r>
      <w:r w:rsidRPr="00420143">
        <w:rPr>
          <w:spacing w:val="2"/>
          <w:sz w:val="24"/>
          <w:szCs w:val="24"/>
          <w:lang w:eastAsia="ar-SA"/>
        </w:rPr>
        <w:t>Выясняем роль неживой природы в жизни живого ( 3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-2"/>
          <w:sz w:val="24"/>
          <w:szCs w:val="24"/>
          <w:lang w:eastAsia="ar-SA"/>
        </w:rPr>
        <w:t xml:space="preserve">Солнце как источник </w:t>
      </w:r>
      <w:r w:rsidRPr="00420143">
        <w:rPr>
          <w:b w:val="0"/>
          <w:bCs/>
          <w:spacing w:val="-2"/>
          <w:sz w:val="24"/>
          <w:szCs w:val="24"/>
          <w:lang w:eastAsia="ar-SA"/>
        </w:rPr>
        <w:t xml:space="preserve">тепла </w:t>
      </w:r>
      <w:r w:rsidRPr="00420143">
        <w:rPr>
          <w:b w:val="0"/>
          <w:spacing w:val="-2"/>
          <w:sz w:val="24"/>
          <w:szCs w:val="24"/>
          <w:lang w:eastAsia="ar-SA"/>
        </w:rPr>
        <w:t xml:space="preserve">и </w:t>
      </w:r>
      <w:r w:rsidRPr="00420143">
        <w:rPr>
          <w:b w:val="0"/>
          <w:bCs/>
          <w:spacing w:val="-2"/>
          <w:sz w:val="24"/>
          <w:szCs w:val="24"/>
          <w:lang w:eastAsia="ar-SA"/>
        </w:rPr>
        <w:t>света</w:t>
      </w:r>
      <w:r w:rsidRPr="00420143">
        <w:rPr>
          <w:bCs/>
          <w:spacing w:val="-2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2"/>
          <w:sz w:val="24"/>
          <w:szCs w:val="24"/>
          <w:lang w:eastAsia="ar-SA"/>
        </w:rPr>
        <w:t xml:space="preserve">для живых существ. </w:t>
      </w:r>
      <w:r w:rsidRPr="00420143">
        <w:rPr>
          <w:b w:val="0"/>
          <w:spacing w:val="3"/>
          <w:sz w:val="24"/>
          <w:szCs w:val="24"/>
          <w:lang w:eastAsia="ar-SA"/>
        </w:rPr>
        <w:t>Теплолюбивые и холодостойкие растения. Приспособле</w:t>
      </w:r>
      <w:r w:rsidRPr="00420143">
        <w:rPr>
          <w:b w:val="0"/>
          <w:spacing w:val="3"/>
          <w:sz w:val="24"/>
          <w:szCs w:val="24"/>
          <w:lang w:eastAsia="ar-SA"/>
        </w:rPr>
        <w:softHyphen/>
      </w:r>
      <w:r w:rsidRPr="00420143">
        <w:rPr>
          <w:b w:val="0"/>
          <w:spacing w:val="-2"/>
          <w:sz w:val="24"/>
          <w:szCs w:val="24"/>
          <w:lang w:eastAsia="ar-SA"/>
        </w:rPr>
        <w:t xml:space="preserve">ние животных к сезонным изменениям </w:t>
      </w:r>
      <w:r w:rsidRPr="00420143">
        <w:rPr>
          <w:b w:val="0"/>
          <w:bCs/>
          <w:spacing w:val="-2"/>
          <w:sz w:val="24"/>
          <w:szCs w:val="24"/>
          <w:lang w:eastAsia="ar-SA"/>
        </w:rPr>
        <w:t>температуры.</w:t>
      </w:r>
      <w:r w:rsidRPr="00420143">
        <w:rPr>
          <w:bCs/>
          <w:spacing w:val="-2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2"/>
          <w:sz w:val="24"/>
          <w:szCs w:val="24"/>
          <w:lang w:eastAsia="ar-SA"/>
        </w:rPr>
        <w:t>Светолюби</w:t>
      </w:r>
      <w:r w:rsidRPr="00420143">
        <w:rPr>
          <w:b w:val="0"/>
          <w:spacing w:val="-2"/>
          <w:sz w:val="24"/>
          <w:szCs w:val="24"/>
          <w:lang w:eastAsia="ar-SA"/>
        </w:rPr>
        <w:softHyphen/>
      </w:r>
      <w:r w:rsidRPr="00420143">
        <w:rPr>
          <w:b w:val="0"/>
          <w:sz w:val="24"/>
          <w:szCs w:val="24"/>
          <w:lang w:eastAsia="ar-SA"/>
        </w:rPr>
        <w:t>вые и тенелюбивые растения. Роль света в жизни животных.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1"/>
          <w:sz w:val="24"/>
          <w:szCs w:val="24"/>
          <w:lang w:eastAsia="ar-SA"/>
        </w:rPr>
      </w:pPr>
      <w:r w:rsidRPr="00420143">
        <w:rPr>
          <w:b w:val="0"/>
          <w:spacing w:val="5"/>
          <w:sz w:val="24"/>
          <w:szCs w:val="24"/>
          <w:lang w:eastAsia="ar-SA"/>
        </w:rPr>
        <w:t>Воздух и жизнь. Роль ветра в жизни растений и живот</w:t>
      </w:r>
      <w:r w:rsidRPr="00420143">
        <w:rPr>
          <w:b w:val="0"/>
          <w:spacing w:val="5"/>
          <w:sz w:val="24"/>
          <w:szCs w:val="24"/>
          <w:lang w:eastAsia="ar-SA"/>
        </w:rPr>
        <w:softHyphen/>
      </w:r>
      <w:r w:rsidRPr="00420143">
        <w:rPr>
          <w:b w:val="0"/>
          <w:spacing w:val="-2"/>
          <w:sz w:val="24"/>
          <w:szCs w:val="24"/>
          <w:lang w:eastAsia="ar-SA"/>
        </w:rPr>
        <w:t>ных.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Pr="00420143">
        <w:rPr>
          <w:b w:val="0"/>
          <w:spacing w:val="2"/>
          <w:sz w:val="24"/>
          <w:szCs w:val="24"/>
          <w:lang w:eastAsia="ar-SA"/>
        </w:rPr>
        <w:t>Вода и жизнь. Растения влаголюбивые и засухоустойчи</w:t>
      </w:r>
      <w:r w:rsidRPr="00420143">
        <w:rPr>
          <w:b w:val="0"/>
          <w:spacing w:val="2"/>
          <w:sz w:val="24"/>
          <w:szCs w:val="24"/>
          <w:lang w:eastAsia="ar-SA"/>
        </w:rPr>
        <w:softHyphen/>
      </w:r>
      <w:r w:rsidRPr="00420143">
        <w:rPr>
          <w:b w:val="0"/>
          <w:spacing w:val="3"/>
          <w:sz w:val="24"/>
          <w:szCs w:val="24"/>
          <w:lang w:eastAsia="ar-SA"/>
        </w:rPr>
        <w:t>вые. Приспособление животных к жизни в условиях недостатка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1"/>
          <w:sz w:val="24"/>
          <w:szCs w:val="24"/>
          <w:lang w:eastAsia="ar-SA"/>
        </w:rPr>
        <w:t>влаги.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pacing w:val="7"/>
          <w:sz w:val="24"/>
          <w:szCs w:val="24"/>
          <w:lang w:eastAsia="ar-SA"/>
        </w:rPr>
      </w:pPr>
      <w:r w:rsidRPr="00420143">
        <w:rPr>
          <w:spacing w:val="7"/>
          <w:sz w:val="24"/>
          <w:szCs w:val="24"/>
          <w:lang w:eastAsia="ar-SA"/>
        </w:rPr>
        <w:t xml:space="preserve">     6. Открываем жизнь в почве (1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Разнообразие живых обитателей почвы: растения, живот</w:t>
      </w:r>
      <w:r w:rsidRPr="00420143">
        <w:rPr>
          <w:b w:val="0"/>
          <w:sz w:val="24"/>
          <w:szCs w:val="24"/>
          <w:lang w:eastAsia="ar-SA"/>
        </w:rPr>
        <w:softHyphen/>
        <w:t>ные, грибы, микроорганизмы. Дождевые черви и кроты - типич</w:t>
      </w:r>
      <w:r w:rsidRPr="00420143">
        <w:rPr>
          <w:b w:val="0"/>
          <w:sz w:val="24"/>
          <w:szCs w:val="24"/>
          <w:lang w:eastAsia="ar-SA"/>
        </w:rPr>
        <w:softHyphen/>
        <w:t>ные животные почвы. Особенности их строения и образа жизни, роль в поддержании почвенного плодородия.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pacing w:val="10"/>
          <w:sz w:val="24"/>
          <w:szCs w:val="24"/>
          <w:lang w:eastAsia="ar-SA"/>
        </w:rPr>
      </w:pPr>
      <w:r w:rsidRPr="00420143">
        <w:rPr>
          <w:spacing w:val="3"/>
          <w:sz w:val="24"/>
          <w:szCs w:val="24"/>
          <w:lang w:eastAsia="ar-SA"/>
        </w:rPr>
        <w:t xml:space="preserve">        7. Пополняем наши </w:t>
      </w:r>
      <w:r w:rsidRPr="00420143">
        <w:rPr>
          <w:bCs/>
          <w:spacing w:val="3"/>
          <w:sz w:val="24"/>
          <w:szCs w:val="24"/>
          <w:lang w:eastAsia="ar-SA"/>
        </w:rPr>
        <w:t xml:space="preserve">знания </w:t>
      </w:r>
      <w:r w:rsidRPr="00420143">
        <w:rPr>
          <w:spacing w:val="3"/>
          <w:sz w:val="24"/>
          <w:szCs w:val="24"/>
          <w:lang w:eastAsia="ar-SA"/>
        </w:rPr>
        <w:t>о разнообразии живой при</w:t>
      </w:r>
      <w:r w:rsidRPr="00420143">
        <w:rPr>
          <w:spacing w:val="3"/>
          <w:sz w:val="24"/>
          <w:szCs w:val="24"/>
          <w:lang w:eastAsia="ar-SA"/>
        </w:rPr>
        <w:softHyphen/>
      </w:r>
      <w:r w:rsidRPr="00420143">
        <w:rPr>
          <w:spacing w:val="10"/>
          <w:sz w:val="24"/>
          <w:szCs w:val="24"/>
          <w:lang w:eastAsia="ar-SA"/>
        </w:rPr>
        <w:t>роды (4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-1"/>
          <w:sz w:val="24"/>
          <w:szCs w:val="24"/>
          <w:lang w:eastAsia="ar-SA"/>
        </w:rPr>
        <w:t>Многообразие растений: знакомство с интересными пред</w:t>
      </w:r>
      <w:r w:rsidRPr="00420143">
        <w:rPr>
          <w:b w:val="0"/>
          <w:spacing w:val="-1"/>
          <w:sz w:val="24"/>
          <w:szCs w:val="24"/>
          <w:lang w:eastAsia="ar-SA"/>
        </w:rPr>
        <w:softHyphen/>
      </w:r>
      <w:r w:rsidRPr="00420143">
        <w:rPr>
          <w:b w:val="0"/>
          <w:spacing w:val="3"/>
          <w:sz w:val="24"/>
          <w:szCs w:val="24"/>
          <w:lang w:eastAsia="ar-SA"/>
        </w:rPr>
        <w:t xml:space="preserve">ставителями групп растений (водоросли, мхи, папоротники, </w:t>
      </w:r>
      <w:r w:rsidRPr="00420143">
        <w:rPr>
          <w:b w:val="0"/>
          <w:sz w:val="24"/>
          <w:szCs w:val="24"/>
          <w:lang w:eastAsia="ar-SA"/>
        </w:rPr>
        <w:t>хвойные, цветковые), с хвощами и плаунами.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bCs/>
          <w:spacing w:val="1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Многообразие животных: черви, моллюски, ракообразные</w:t>
      </w:r>
      <w:r w:rsidRPr="00420143">
        <w:rPr>
          <w:b w:val="0"/>
          <w:sz w:val="24"/>
          <w:szCs w:val="24"/>
          <w:lang w:eastAsia="ar-SA"/>
        </w:rPr>
        <w:br/>
        <w:t xml:space="preserve">речной </w:t>
      </w:r>
      <w:r w:rsidRPr="00420143">
        <w:rPr>
          <w:b w:val="0"/>
          <w:spacing w:val="3"/>
          <w:sz w:val="24"/>
          <w:szCs w:val="24"/>
          <w:lang w:eastAsia="ar-SA"/>
        </w:rPr>
        <w:t>рак, краб, мокрица), паукообразные (пауки, сенокосцы,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Pr="00420143">
        <w:rPr>
          <w:b w:val="0"/>
          <w:bCs/>
          <w:spacing w:val="1"/>
          <w:sz w:val="24"/>
          <w:szCs w:val="24"/>
          <w:lang w:eastAsia="ar-SA"/>
        </w:rPr>
        <w:t>скорпионы).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3"/>
          <w:sz w:val="24"/>
          <w:szCs w:val="24"/>
          <w:lang w:eastAsia="ar-SA"/>
        </w:rPr>
      </w:pPr>
      <w:r w:rsidRPr="00420143">
        <w:rPr>
          <w:b w:val="0"/>
          <w:spacing w:val="3"/>
          <w:sz w:val="24"/>
          <w:szCs w:val="24"/>
          <w:lang w:eastAsia="ar-SA"/>
        </w:rPr>
        <w:t>Грибы и лишайники как особые группы живых существ; разнооб</w:t>
      </w:r>
      <w:r w:rsidRPr="00420143">
        <w:rPr>
          <w:b w:val="0"/>
          <w:spacing w:val="-3"/>
          <w:sz w:val="24"/>
          <w:szCs w:val="24"/>
          <w:lang w:eastAsia="ar-SA"/>
        </w:rPr>
        <w:t>разие грибов и лишайников.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pacing w:val="7"/>
          <w:sz w:val="24"/>
          <w:szCs w:val="24"/>
          <w:lang w:eastAsia="ar-SA"/>
        </w:rPr>
      </w:pPr>
      <w:r w:rsidRPr="00420143">
        <w:rPr>
          <w:spacing w:val="-11"/>
          <w:sz w:val="24"/>
          <w:szCs w:val="24"/>
          <w:lang w:eastAsia="ar-SA"/>
        </w:rPr>
        <w:t xml:space="preserve">        8.</w:t>
      </w:r>
      <w:r w:rsidRPr="00420143">
        <w:rPr>
          <w:sz w:val="24"/>
          <w:szCs w:val="24"/>
          <w:lang w:eastAsia="ar-SA"/>
        </w:rPr>
        <w:tab/>
      </w:r>
      <w:r w:rsidRPr="00420143">
        <w:rPr>
          <w:spacing w:val="7"/>
          <w:sz w:val="24"/>
          <w:szCs w:val="24"/>
          <w:lang w:eastAsia="ar-SA"/>
        </w:rPr>
        <w:t>Изучаем экологические связи в живой природе (4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Cs/>
          <w:spacing w:val="-5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Экологические связи в живой природе на примере елового леса</w:t>
      </w:r>
      <w:r w:rsidRPr="00420143">
        <w:rPr>
          <w:b w:val="0"/>
          <w:spacing w:val="5"/>
          <w:sz w:val="24"/>
          <w:szCs w:val="24"/>
          <w:lang w:eastAsia="ar-SA"/>
        </w:rPr>
        <w:t xml:space="preserve"> («ель и все вокруг него»). Понятия «прямые связи», «косвенные связи</w:t>
      </w:r>
      <w:r w:rsidRPr="00420143">
        <w:rPr>
          <w:bCs/>
          <w:spacing w:val="-5"/>
          <w:sz w:val="24"/>
          <w:szCs w:val="24"/>
          <w:lang w:eastAsia="ar-SA"/>
        </w:rPr>
        <w:t>».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Сеть питания, или пищевая сеть (рассматривается на при</w:t>
      </w:r>
      <w:r w:rsidRPr="00420143">
        <w:rPr>
          <w:b w:val="0"/>
          <w:sz w:val="24"/>
          <w:szCs w:val="24"/>
          <w:lang w:eastAsia="ar-SA"/>
        </w:rPr>
        <w:softHyphen/>
        <w:t>мере ельника и других примерах по усмотрению учителя).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2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Экологическая пирамида (строится на основе конкретных </w:t>
      </w:r>
      <w:r w:rsidRPr="00420143">
        <w:rPr>
          <w:b w:val="0"/>
          <w:spacing w:val="1"/>
          <w:sz w:val="24"/>
          <w:szCs w:val="24"/>
          <w:lang w:eastAsia="ar-SA"/>
        </w:rPr>
        <w:t>представлений о жизни елового леса: семена ели - лесные мыши, пол</w:t>
      </w:r>
      <w:r w:rsidRPr="00420143">
        <w:rPr>
          <w:b w:val="0"/>
          <w:spacing w:val="3"/>
          <w:sz w:val="24"/>
          <w:szCs w:val="24"/>
          <w:lang w:eastAsia="ar-SA"/>
        </w:rPr>
        <w:t xml:space="preserve">евки - филин). Значение знаний о пищевой сети и экологической </w:t>
      </w:r>
      <w:r w:rsidRPr="00420143">
        <w:rPr>
          <w:b w:val="0"/>
          <w:spacing w:val="2"/>
          <w:sz w:val="24"/>
          <w:szCs w:val="24"/>
          <w:lang w:eastAsia="ar-SA"/>
        </w:rPr>
        <w:t>пирамиде для охраны природы.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8"/>
          <w:sz w:val="24"/>
          <w:szCs w:val="24"/>
          <w:lang w:eastAsia="ar-SA"/>
        </w:rPr>
        <w:t>Защитные приспособления у растений и животных как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Pr="00420143">
        <w:rPr>
          <w:b w:val="0"/>
          <w:spacing w:val="4"/>
          <w:sz w:val="24"/>
          <w:szCs w:val="24"/>
          <w:lang w:eastAsia="ar-SA"/>
        </w:rPr>
        <w:t>проявление тесной связи организмов с окружающей их средой</w:t>
      </w:r>
      <w:r w:rsidRPr="00420143">
        <w:rPr>
          <w:b w:val="0"/>
          <w:sz w:val="24"/>
          <w:szCs w:val="24"/>
          <w:lang w:eastAsia="ar-SA"/>
        </w:rPr>
        <w:t xml:space="preserve"> (острые шипы шиповника, жгучие волоски крапивы, горький вкус полыни</w:t>
      </w:r>
      <w:r w:rsidRPr="00420143">
        <w:rPr>
          <w:b w:val="0"/>
          <w:spacing w:val="1"/>
          <w:sz w:val="24"/>
          <w:szCs w:val="24"/>
          <w:lang w:eastAsia="ar-SA"/>
        </w:rPr>
        <w:t>; защитная слизь слизня, раковины улитки, сходство мух-</w:t>
      </w:r>
      <w:r w:rsidRPr="00420143">
        <w:rPr>
          <w:b w:val="0"/>
          <w:sz w:val="24"/>
          <w:szCs w:val="24"/>
          <w:lang w:eastAsia="ar-SA"/>
        </w:rPr>
        <w:t xml:space="preserve"> осовидок </w:t>
      </w:r>
      <w:r w:rsidRPr="00420143">
        <w:rPr>
          <w:b w:val="0"/>
          <w:spacing w:val="1"/>
          <w:sz w:val="24"/>
          <w:szCs w:val="24"/>
          <w:lang w:eastAsia="ar-SA"/>
        </w:rPr>
        <w:t>и ос, иглы ежа, панцирь черепахи, окраска и поза выпи</w:t>
      </w:r>
      <w:r w:rsidRPr="00420143">
        <w:rPr>
          <w:b w:val="0"/>
          <w:sz w:val="24"/>
          <w:szCs w:val="24"/>
          <w:lang w:eastAsia="ar-SA"/>
        </w:rPr>
        <w:t xml:space="preserve"> и другие примеры по выбору учителя).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spacing w:val="8"/>
          <w:sz w:val="24"/>
          <w:szCs w:val="24"/>
          <w:lang w:eastAsia="ar-SA"/>
        </w:rPr>
      </w:pPr>
      <w:r w:rsidRPr="00420143">
        <w:rPr>
          <w:spacing w:val="-9"/>
          <w:sz w:val="24"/>
          <w:szCs w:val="24"/>
          <w:lang w:eastAsia="ar-SA"/>
        </w:rPr>
        <w:t xml:space="preserve">       9.</w:t>
      </w:r>
      <w:r w:rsidRPr="00420143">
        <w:rPr>
          <w:sz w:val="24"/>
          <w:szCs w:val="24"/>
          <w:lang w:eastAsia="ar-SA"/>
        </w:rPr>
        <w:tab/>
      </w:r>
      <w:r w:rsidRPr="00420143">
        <w:rPr>
          <w:spacing w:val="12"/>
          <w:sz w:val="24"/>
          <w:szCs w:val="24"/>
          <w:lang w:eastAsia="ar-SA"/>
        </w:rPr>
        <w:t>Знакомимся с охраняемыми растениями и живот</w:t>
      </w:r>
      <w:r w:rsidRPr="00420143">
        <w:rPr>
          <w:spacing w:val="12"/>
          <w:sz w:val="24"/>
          <w:szCs w:val="24"/>
          <w:lang w:eastAsia="ar-SA"/>
        </w:rPr>
        <w:softHyphen/>
      </w:r>
      <w:r w:rsidRPr="00420143">
        <w:rPr>
          <w:spacing w:val="8"/>
          <w:sz w:val="24"/>
          <w:szCs w:val="24"/>
          <w:lang w:eastAsia="ar-SA"/>
        </w:rPr>
        <w:t>ными (5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11"/>
          <w:sz w:val="24"/>
          <w:szCs w:val="24"/>
          <w:lang w:eastAsia="ar-SA"/>
        </w:rPr>
        <w:t>Охраняемые растения: эдельвейс, водяной орех, сон-</w:t>
      </w:r>
      <w:r w:rsidR="00C31BB6" w:rsidRPr="00420143">
        <w:rPr>
          <w:b w:val="0"/>
          <w:spacing w:val="11"/>
          <w:sz w:val="24"/>
          <w:szCs w:val="24"/>
          <w:lang w:eastAsia="ar-SA"/>
        </w:rPr>
        <w:t xml:space="preserve">трава, </w:t>
      </w:r>
      <w:r w:rsidR="00C31BB6" w:rsidRPr="00420143">
        <w:rPr>
          <w:b w:val="0"/>
          <w:spacing w:val="-2"/>
          <w:sz w:val="24"/>
          <w:szCs w:val="24"/>
          <w:lang w:eastAsia="ar-SA"/>
        </w:rPr>
        <w:t>кувшинка</w:t>
      </w:r>
      <w:r w:rsidRPr="00420143">
        <w:rPr>
          <w:b w:val="0"/>
          <w:spacing w:val="-2"/>
          <w:sz w:val="24"/>
          <w:szCs w:val="24"/>
          <w:lang w:eastAsia="ar-SA"/>
        </w:rPr>
        <w:t xml:space="preserve"> белая, </w:t>
      </w:r>
      <w:r w:rsidRPr="00420143">
        <w:rPr>
          <w:b w:val="0"/>
          <w:spacing w:val="-2"/>
          <w:sz w:val="24"/>
          <w:szCs w:val="24"/>
          <w:lang w:eastAsia="ar-SA"/>
        </w:rPr>
        <w:lastRenderedPageBreak/>
        <w:t xml:space="preserve">ландыш, колокольчики и др. Особенности </w:t>
      </w:r>
      <w:r w:rsidRPr="00420143">
        <w:rPr>
          <w:b w:val="0"/>
          <w:spacing w:val="5"/>
          <w:sz w:val="24"/>
          <w:szCs w:val="24"/>
          <w:lang w:eastAsia="ar-SA"/>
        </w:rPr>
        <w:t xml:space="preserve">их внешнего строения и распространения, легенды и сказания, </w:t>
      </w:r>
      <w:r w:rsidRPr="00420143">
        <w:rPr>
          <w:b w:val="0"/>
          <w:sz w:val="24"/>
          <w:szCs w:val="24"/>
          <w:lang w:eastAsia="ar-SA"/>
        </w:rPr>
        <w:t>связанные с некоторыми из этих растений.</w:t>
      </w:r>
    </w:p>
    <w:p w:rsidR="00420143" w:rsidRPr="00420143" w:rsidRDefault="00C31BB6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11"/>
          <w:sz w:val="24"/>
          <w:szCs w:val="24"/>
          <w:lang w:eastAsia="ar-SA"/>
        </w:rPr>
      </w:pPr>
      <w:r w:rsidRPr="00420143">
        <w:rPr>
          <w:b w:val="0"/>
          <w:spacing w:val="1"/>
          <w:sz w:val="24"/>
          <w:szCs w:val="24"/>
          <w:lang w:eastAsia="ar-SA"/>
        </w:rPr>
        <w:t>Лекарственные растения</w:t>
      </w:r>
      <w:r w:rsidR="00420143" w:rsidRPr="00420143">
        <w:rPr>
          <w:b w:val="0"/>
          <w:spacing w:val="1"/>
          <w:sz w:val="24"/>
          <w:szCs w:val="24"/>
          <w:lang w:eastAsia="ar-SA"/>
        </w:rPr>
        <w:t xml:space="preserve"> (например, валериана, плаун, </w:t>
      </w:r>
      <w:r w:rsidR="00420143" w:rsidRPr="00420143">
        <w:rPr>
          <w:b w:val="0"/>
          <w:spacing w:val="3"/>
          <w:sz w:val="24"/>
          <w:szCs w:val="24"/>
          <w:lang w:eastAsia="ar-SA"/>
        </w:rPr>
        <w:t>Пижма, подорожник, тысячелистник, пастушья сумка), их важней</w:t>
      </w:r>
      <w:r w:rsidR="00420143" w:rsidRPr="00420143">
        <w:rPr>
          <w:b w:val="0"/>
          <w:sz w:val="24"/>
          <w:szCs w:val="24"/>
          <w:lang w:eastAsia="ar-SA"/>
        </w:rPr>
        <w:t>шие свойства, правила сбора. Охрана лекарственных расте</w:t>
      </w:r>
      <w:r w:rsidR="00420143" w:rsidRPr="00420143">
        <w:rPr>
          <w:b w:val="0"/>
          <w:sz w:val="24"/>
          <w:szCs w:val="24"/>
          <w:lang w:eastAsia="ar-SA"/>
        </w:rPr>
        <w:softHyphen/>
      </w:r>
      <w:r w:rsidR="00420143" w:rsidRPr="00420143">
        <w:rPr>
          <w:b w:val="0"/>
          <w:spacing w:val="-11"/>
          <w:sz w:val="24"/>
          <w:szCs w:val="24"/>
          <w:lang w:eastAsia="ar-SA"/>
        </w:rPr>
        <w:t>ний.</w:t>
      </w:r>
    </w:p>
    <w:p w:rsidR="00420143" w:rsidRPr="00420143" w:rsidRDefault="00C31BB6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1"/>
          <w:sz w:val="24"/>
          <w:szCs w:val="24"/>
          <w:lang w:eastAsia="ar-SA"/>
        </w:rPr>
      </w:pPr>
      <w:r w:rsidRPr="00420143">
        <w:rPr>
          <w:b w:val="0"/>
          <w:spacing w:val="5"/>
          <w:sz w:val="24"/>
          <w:szCs w:val="24"/>
          <w:lang w:eastAsia="ar-SA"/>
        </w:rPr>
        <w:t>Охраняемые животные</w:t>
      </w:r>
      <w:r w:rsidR="00420143" w:rsidRPr="00420143">
        <w:rPr>
          <w:b w:val="0"/>
          <w:spacing w:val="5"/>
          <w:sz w:val="24"/>
          <w:szCs w:val="24"/>
          <w:lang w:eastAsia="ar-SA"/>
        </w:rPr>
        <w:t>: бабочка «мертвая голова</w:t>
      </w:r>
      <w:r w:rsidRPr="00420143">
        <w:rPr>
          <w:b w:val="0"/>
          <w:spacing w:val="5"/>
          <w:sz w:val="24"/>
          <w:szCs w:val="24"/>
          <w:lang w:eastAsia="ar-SA"/>
        </w:rPr>
        <w:t>», жук</w:t>
      </w:r>
      <w:r w:rsidR="00420143" w:rsidRPr="00420143">
        <w:rPr>
          <w:b w:val="0"/>
          <w:spacing w:val="5"/>
          <w:sz w:val="24"/>
          <w:szCs w:val="24"/>
          <w:lang w:eastAsia="ar-SA"/>
        </w:rPr>
        <w:t>-</w:t>
      </w:r>
      <w:r w:rsidR="00420143" w:rsidRPr="00420143">
        <w:rPr>
          <w:b w:val="0"/>
          <w:sz w:val="24"/>
          <w:szCs w:val="24"/>
          <w:lang w:eastAsia="ar-SA"/>
        </w:rPr>
        <w:t>красотел, орел-беркут, фламинго, морж, тигр и др. Особенности их внешнего вида, распространения, поведения. Причины сокра</w:t>
      </w:r>
      <w:r w:rsidR="00420143" w:rsidRPr="00420143">
        <w:rPr>
          <w:b w:val="0"/>
          <w:sz w:val="24"/>
          <w:szCs w:val="24"/>
          <w:lang w:eastAsia="ar-SA"/>
        </w:rPr>
        <w:softHyphen/>
      </w:r>
      <w:r w:rsidR="00420143" w:rsidRPr="00420143">
        <w:rPr>
          <w:b w:val="0"/>
          <w:spacing w:val="-1"/>
          <w:sz w:val="24"/>
          <w:szCs w:val="24"/>
          <w:lang w:eastAsia="ar-SA"/>
        </w:rPr>
        <w:t>щения численности этих животных, и меры их охраны.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История спасения бобра, соболя, стерха - примеры актив</w:t>
      </w:r>
      <w:r w:rsidRPr="00420143">
        <w:rPr>
          <w:b w:val="0"/>
          <w:sz w:val="24"/>
          <w:szCs w:val="24"/>
          <w:lang w:eastAsia="ar-SA"/>
        </w:rPr>
        <w:softHyphen/>
        <w:t>ных действий человека по охране животного мира.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1"/>
          <w:sz w:val="24"/>
          <w:szCs w:val="24"/>
          <w:lang w:eastAsia="ar-SA"/>
        </w:rPr>
        <w:t>Мысленное путешествие по ботаническим садам и зоо</w:t>
      </w:r>
      <w:r w:rsidRPr="00420143">
        <w:rPr>
          <w:b w:val="0"/>
          <w:spacing w:val="1"/>
          <w:sz w:val="24"/>
          <w:szCs w:val="24"/>
          <w:lang w:eastAsia="ar-SA"/>
        </w:rPr>
        <w:softHyphen/>
        <w:t xml:space="preserve">паркам </w:t>
      </w:r>
      <w:r w:rsidRPr="00420143">
        <w:rPr>
          <w:b w:val="0"/>
          <w:spacing w:val="25"/>
          <w:sz w:val="24"/>
          <w:szCs w:val="24"/>
          <w:lang w:eastAsia="ar-SA"/>
        </w:rPr>
        <w:t>(3-4</w:t>
      </w:r>
      <w:r w:rsidRPr="00420143">
        <w:rPr>
          <w:b w:val="0"/>
          <w:spacing w:val="1"/>
          <w:sz w:val="24"/>
          <w:szCs w:val="24"/>
          <w:lang w:eastAsia="ar-SA"/>
        </w:rPr>
        <w:t xml:space="preserve"> конкретных ботанических сада и зоопарка по выбо</w:t>
      </w:r>
      <w:r w:rsidRPr="00420143">
        <w:rPr>
          <w:b w:val="0"/>
          <w:spacing w:val="1"/>
          <w:sz w:val="24"/>
          <w:szCs w:val="24"/>
          <w:lang w:eastAsia="ar-SA"/>
        </w:rPr>
        <w:softHyphen/>
      </w:r>
      <w:r w:rsidRPr="00420143">
        <w:rPr>
          <w:b w:val="0"/>
          <w:sz w:val="24"/>
          <w:szCs w:val="24"/>
          <w:lang w:eastAsia="ar-SA"/>
        </w:rPr>
        <w:t>ру учителя и учащихся).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1"/>
          <w:sz w:val="24"/>
          <w:szCs w:val="24"/>
          <w:lang w:eastAsia="ar-SA"/>
        </w:rPr>
      </w:pPr>
      <w:r w:rsidRPr="00420143">
        <w:rPr>
          <w:bCs/>
          <w:spacing w:val="-9"/>
          <w:sz w:val="24"/>
          <w:szCs w:val="24"/>
          <w:lang w:eastAsia="ar-SA"/>
        </w:rPr>
        <w:t>10.</w:t>
      </w:r>
      <w:r w:rsidRPr="00420143">
        <w:rPr>
          <w:bCs/>
          <w:sz w:val="24"/>
          <w:szCs w:val="24"/>
          <w:lang w:eastAsia="ar-SA"/>
        </w:rPr>
        <w:tab/>
      </w:r>
      <w:r w:rsidRPr="00420143">
        <w:rPr>
          <w:bCs/>
          <w:spacing w:val="-1"/>
          <w:sz w:val="24"/>
          <w:szCs w:val="24"/>
          <w:lang w:eastAsia="ar-SA"/>
        </w:rPr>
        <w:t xml:space="preserve">Мастерим домики для птиц </w:t>
      </w:r>
      <w:r w:rsidRPr="00420143">
        <w:rPr>
          <w:bCs/>
          <w:spacing w:val="34"/>
          <w:sz w:val="24"/>
          <w:szCs w:val="24"/>
          <w:lang w:eastAsia="ar-SA"/>
        </w:rPr>
        <w:t>(1ч)</w:t>
      </w:r>
      <w:r w:rsidRPr="00420143">
        <w:rPr>
          <w:bCs/>
          <w:spacing w:val="34"/>
          <w:sz w:val="24"/>
          <w:szCs w:val="24"/>
          <w:lang w:eastAsia="ar-SA"/>
        </w:rPr>
        <w:br/>
      </w:r>
      <w:r w:rsidRPr="00420143">
        <w:rPr>
          <w:b w:val="0"/>
          <w:spacing w:val="-1"/>
          <w:sz w:val="24"/>
          <w:szCs w:val="24"/>
          <w:lang w:eastAsia="ar-SA"/>
        </w:rPr>
        <w:t>Практическая   работа   по   изготовлению   искусственных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гнездовий для птиц.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Cs/>
          <w:spacing w:val="-3"/>
          <w:sz w:val="24"/>
          <w:szCs w:val="24"/>
          <w:lang w:eastAsia="ar-SA"/>
        </w:rPr>
      </w:pPr>
      <w:r w:rsidRPr="00420143">
        <w:rPr>
          <w:bCs/>
          <w:spacing w:val="-10"/>
          <w:sz w:val="24"/>
          <w:szCs w:val="24"/>
          <w:lang w:eastAsia="ar-SA"/>
        </w:rPr>
        <w:t>11.</w:t>
      </w:r>
      <w:r w:rsidRPr="00420143">
        <w:rPr>
          <w:bCs/>
          <w:sz w:val="24"/>
          <w:szCs w:val="24"/>
          <w:lang w:eastAsia="ar-SA"/>
        </w:rPr>
        <w:tab/>
      </w:r>
      <w:r w:rsidRPr="00420143">
        <w:rPr>
          <w:bCs/>
          <w:spacing w:val="-3"/>
          <w:sz w:val="24"/>
          <w:szCs w:val="24"/>
          <w:lang w:eastAsia="ar-SA"/>
        </w:rPr>
        <w:t xml:space="preserve">Учимся передавать свои знания другим ребятам </w:t>
      </w:r>
      <w:r w:rsidR="00C31BB6" w:rsidRPr="00420143">
        <w:rPr>
          <w:b w:val="0"/>
          <w:spacing w:val="-3"/>
          <w:sz w:val="24"/>
          <w:szCs w:val="24"/>
          <w:lang w:eastAsia="ar-SA"/>
        </w:rPr>
        <w:t>(3</w:t>
      </w:r>
      <w:r w:rsidRPr="00420143">
        <w:rPr>
          <w:bCs/>
          <w:spacing w:val="-3"/>
          <w:sz w:val="24"/>
          <w:szCs w:val="24"/>
          <w:lang w:eastAsia="ar-SA"/>
        </w:rPr>
        <w:t xml:space="preserve">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Изготовление школьниками условных знаков к правилам </w:t>
      </w:r>
      <w:r w:rsidRPr="00420143">
        <w:rPr>
          <w:b w:val="0"/>
          <w:spacing w:val="1"/>
          <w:sz w:val="24"/>
          <w:szCs w:val="24"/>
          <w:lang w:eastAsia="ar-SA"/>
        </w:rPr>
        <w:t>поведения в природе и экологических памяток для младших то</w:t>
      </w:r>
      <w:r w:rsidRPr="00420143">
        <w:rPr>
          <w:b w:val="0"/>
          <w:spacing w:val="1"/>
          <w:sz w:val="24"/>
          <w:szCs w:val="24"/>
          <w:lang w:eastAsia="ar-SA"/>
        </w:rPr>
        <w:softHyphen/>
      </w:r>
      <w:r w:rsidRPr="00420143">
        <w:rPr>
          <w:b w:val="0"/>
          <w:sz w:val="24"/>
          <w:szCs w:val="24"/>
          <w:lang w:eastAsia="ar-SA"/>
        </w:rPr>
        <w:t>варищей и для взрослых.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pacing w:val="2"/>
          <w:sz w:val="24"/>
          <w:szCs w:val="24"/>
          <w:lang w:eastAsia="ar-SA"/>
        </w:rPr>
        <w:t>Подготовка и проведение школьниками бесед, утренни</w:t>
      </w:r>
      <w:r w:rsidRPr="00420143">
        <w:rPr>
          <w:b w:val="0"/>
          <w:spacing w:val="2"/>
          <w:sz w:val="24"/>
          <w:szCs w:val="24"/>
          <w:lang w:eastAsia="ar-SA"/>
        </w:rPr>
        <w:softHyphen/>
      </w:r>
      <w:r w:rsidRPr="00420143">
        <w:rPr>
          <w:b w:val="0"/>
          <w:spacing w:val="1"/>
          <w:sz w:val="24"/>
          <w:szCs w:val="24"/>
          <w:lang w:eastAsia="ar-SA"/>
        </w:rPr>
        <w:t xml:space="preserve">ков, КВН экологического содержания, адресованных учащимся </w:t>
      </w:r>
      <w:r w:rsidRPr="00420143">
        <w:rPr>
          <w:b w:val="0"/>
          <w:sz w:val="24"/>
          <w:szCs w:val="24"/>
          <w:lang w:eastAsia="ar-SA"/>
        </w:rPr>
        <w:t>других классов или дошкольникам.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Подготовка и проведение школьниками экскурсий в при</w:t>
      </w:r>
      <w:r w:rsidRPr="00420143">
        <w:rPr>
          <w:b w:val="0"/>
          <w:sz w:val="24"/>
          <w:szCs w:val="24"/>
          <w:lang w:eastAsia="ar-SA"/>
        </w:rPr>
        <w:softHyphen/>
        <w:t>роду с учащимися других классов или дошкольниками.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Cs/>
          <w:spacing w:val="3"/>
          <w:sz w:val="24"/>
          <w:szCs w:val="24"/>
          <w:lang w:eastAsia="ar-SA"/>
        </w:rPr>
      </w:pPr>
      <w:r w:rsidRPr="00420143">
        <w:rPr>
          <w:bCs/>
          <w:sz w:val="24"/>
          <w:szCs w:val="24"/>
          <w:lang w:eastAsia="ar-SA"/>
        </w:rPr>
        <w:t xml:space="preserve">12. Выявляем </w:t>
      </w:r>
      <w:r w:rsidRPr="00420143">
        <w:rPr>
          <w:b w:val="0"/>
          <w:sz w:val="24"/>
          <w:szCs w:val="24"/>
          <w:lang w:eastAsia="ar-SA"/>
        </w:rPr>
        <w:t xml:space="preserve">связь </w:t>
      </w:r>
      <w:r w:rsidRPr="00420143">
        <w:rPr>
          <w:bCs/>
          <w:sz w:val="24"/>
          <w:szCs w:val="24"/>
          <w:lang w:eastAsia="ar-SA"/>
        </w:rPr>
        <w:t>между состоянием природы и здо</w:t>
      </w:r>
      <w:r w:rsidRPr="00420143">
        <w:rPr>
          <w:bCs/>
          <w:sz w:val="24"/>
          <w:szCs w:val="24"/>
          <w:lang w:eastAsia="ar-SA"/>
        </w:rPr>
        <w:softHyphen/>
      </w:r>
      <w:r w:rsidRPr="00420143">
        <w:rPr>
          <w:bCs/>
          <w:spacing w:val="3"/>
          <w:sz w:val="24"/>
          <w:szCs w:val="24"/>
          <w:lang w:eastAsia="ar-SA"/>
        </w:rPr>
        <w:t>ровьем человека (2 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2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Влияние загрязнения окружающей среды на здоровье че</w:t>
      </w:r>
      <w:r w:rsidRPr="00420143">
        <w:rPr>
          <w:b w:val="0"/>
          <w:sz w:val="24"/>
          <w:szCs w:val="24"/>
          <w:lang w:eastAsia="ar-SA"/>
        </w:rPr>
        <w:softHyphen/>
      </w:r>
      <w:r w:rsidRPr="00420143">
        <w:rPr>
          <w:b w:val="0"/>
          <w:spacing w:val="-2"/>
          <w:sz w:val="24"/>
          <w:szCs w:val="24"/>
          <w:lang w:eastAsia="ar-SA"/>
        </w:rPr>
        <w:t xml:space="preserve">ловека (на кожу, органы дыхания, </w:t>
      </w:r>
      <w:r w:rsidRPr="00420143">
        <w:rPr>
          <w:bCs/>
          <w:spacing w:val="-2"/>
          <w:sz w:val="24"/>
          <w:szCs w:val="24"/>
          <w:lang w:eastAsia="ar-SA"/>
        </w:rPr>
        <w:t xml:space="preserve">пищеварения </w:t>
      </w:r>
      <w:r w:rsidRPr="00420143">
        <w:rPr>
          <w:b w:val="0"/>
          <w:spacing w:val="-2"/>
          <w:sz w:val="24"/>
          <w:szCs w:val="24"/>
          <w:lang w:eastAsia="ar-SA"/>
        </w:rPr>
        <w:t>и т. д.).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2"/>
          <w:sz w:val="24"/>
          <w:szCs w:val="24"/>
          <w:lang w:eastAsia="ar-SA"/>
        </w:rPr>
      </w:pPr>
      <w:r w:rsidRPr="00420143">
        <w:rPr>
          <w:b w:val="0"/>
          <w:spacing w:val="1"/>
          <w:sz w:val="24"/>
          <w:szCs w:val="24"/>
          <w:lang w:eastAsia="ar-SA"/>
        </w:rPr>
        <w:t xml:space="preserve">Пути попадания вредных веществ в организм человека (с </w:t>
      </w:r>
      <w:r w:rsidRPr="00420143">
        <w:rPr>
          <w:b w:val="0"/>
          <w:sz w:val="24"/>
          <w:szCs w:val="24"/>
          <w:lang w:eastAsia="ar-SA"/>
        </w:rPr>
        <w:t xml:space="preserve">воздухом, водой, пищей). Меры, </w:t>
      </w:r>
      <w:r w:rsidRPr="00420143">
        <w:rPr>
          <w:bCs/>
          <w:sz w:val="24"/>
          <w:szCs w:val="24"/>
          <w:lang w:eastAsia="ar-SA"/>
        </w:rPr>
        <w:t xml:space="preserve">направленные </w:t>
      </w:r>
      <w:r w:rsidRPr="00420143">
        <w:rPr>
          <w:b w:val="0"/>
          <w:sz w:val="24"/>
          <w:szCs w:val="24"/>
          <w:lang w:eastAsia="ar-SA"/>
        </w:rPr>
        <w:t xml:space="preserve">на снижение </w:t>
      </w:r>
      <w:r w:rsidRPr="00420143">
        <w:rPr>
          <w:b w:val="0"/>
          <w:spacing w:val="1"/>
          <w:sz w:val="24"/>
          <w:szCs w:val="24"/>
          <w:lang w:eastAsia="ar-SA"/>
        </w:rPr>
        <w:t xml:space="preserve">вредного влияния загрязнений на </w:t>
      </w:r>
      <w:r w:rsidRPr="00420143">
        <w:rPr>
          <w:bCs/>
          <w:spacing w:val="1"/>
          <w:sz w:val="24"/>
          <w:szCs w:val="24"/>
          <w:lang w:eastAsia="ar-SA"/>
        </w:rPr>
        <w:t xml:space="preserve">здоровье </w:t>
      </w:r>
      <w:r w:rsidRPr="00420143">
        <w:rPr>
          <w:b w:val="0"/>
          <w:spacing w:val="1"/>
          <w:sz w:val="24"/>
          <w:szCs w:val="24"/>
          <w:lang w:eastAsia="ar-SA"/>
        </w:rPr>
        <w:t>(очистка используе</w:t>
      </w:r>
      <w:r w:rsidRPr="00420143">
        <w:rPr>
          <w:b w:val="0"/>
          <w:spacing w:val="1"/>
          <w:sz w:val="24"/>
          <w:szCs w:val="24"/>
          <w:lang w:eastAsia="ar-SA"/>
        </w:rPr>
        <w:softHyphen/>
      </w:r>
      <w:r w:rsidRPr="00420143">
        <w:rPr>
          <w:b w:val="0"/>
          <w:sz w:val="24"/>
          <w:szCs w:val="24"/>
          <w:lang w:eastAsia="ar-SA"/>
        </w:rPr>
        <w:t xml:space="preserve">мой в быту воды фильтром, использование овощей и фруктов, </w:t>
      </w:r>
      <w:r w:rsidRPr="00420143">
        <w:rPr>
          <w:b w:val="0"/>
          <w:spacing w:val="1"/>
          <w:sz w:val="24"/>
          <w:szCs w:val="24"/>
          <w:lang w:eastAsia="ar-SA"/>
        </w:rPr>
        <w:t>выращенных на своем участке 6</w:t>
      </w:r>
      <w:r w:rsidRPr="00420143">
        <w:rPr>
          <w:b w:val="0"/>
          <w:spacing w:val="1"/>
          <w:sz w:val="24"/>
          <w:szCs w:val="24"/>
          <w:lang w:val="en-US" w:eastAsia="ar-SA"/>
        </w:rPr>
        <w:t>e</w:t>
      </w:r>
      <w:r w:rsidRPr="00420143">
        <w:rPr>
          <w:b w:val="0"/>
          <w:spacing w:val="1"/>
          <w:sz w:val="24"/>
          <w:szCs w:val="24"/>
          <w:lang w:eastAsia="ar-SA"/>
        </w:rPr>
        <w:t>з применения опасных веществ,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Pr="00420143">
        <w:rPr>
          <w:b w:val="0"/>
          <w:spacing w:val="-2"/>
          <w:sz w:val="24"/>
          <w:szCs w:val="24"/>
          <w:lang w:eastAsia="ar-SA"/>
        </w:rPr>
        <w:t>и т. д.).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pacing w:val="-3"/>
          <w:sz w:val="24"/>
          <w:szCs w:val="24"/>
          <w:lang w:eastAsia="ar-SA"/>
        </w:rPr>
      </w:pPr>
      <w:r w:rsidRPr="00420143">
        <w:rPr>
          <w:bCs/>
          <w:spacing w:val="-8"/>
          <w:sz w:val="24"/>
          <w:szCs w:val="24"/>
          <w:lang w:eastAsia="ar-SA"/>
        </w:rPr>
        <w:t>13.</w:t>
      </w:r>
      <w:r w:rsidRPr="00420143">
        <w:rPr>
          <w:bCs/>
          <w:sz w:val="24"/>
          <w:szCs w:val="24"/>
          <w:lang w:eastAsia="ar-SA"/>
        </w:rPr>
        <w:tab/>
      </w:r>
      <w:r w:rsidRPr="00420143">
        <w:rPr>
          <w:bCs/>
          <w:spacing w:val="-3"/>
          <w:sz w:val="24"/>
          <w:szCs w:val="24"/>
          <w:lang w:eastAsia="ar-SA"/>
        </w:rPr>
        <w:t xml:space="preserve">Обсуждаем примеры экологических катастроф (1 </w:t>
      </w:r>
      <w:r w:rsidRPr="00420143">
        <w:rPr>
          <w:b w:val="0"/>
          <w:spacing w:val="-3"/>
          <w:sz w:val="24"/>
          <w:szCs w:val="24"/>
          <w:lang w:eastAsia="ar-SA"/>
        </w:rPr>
        <w:t>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Загрязнение природы.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Cs/>
          <w:spacing w:val="38"/>
          <w:sz w:val="24"/>
          <w:szCs w:val="24"/>
          <w:lang w:eastAsia="ar-SA"/>
        </w:rPr>
      </w:pPr>
      <w:r w:rsidRPr="00420143">
        <w:rPr>
          <w:bCs/>
          <w:spacing w:val="-8"/>
          <w:sz w:val="24"/>
          <w:szCs w:val="24"/>
          <w:lang w:eastAsia="ar-SA"/>
        </w:rPr>
        <w:t>14.</w:t>
      </w:r>
      <w:r w:rsidRPr="00420143">
        <w:rPr>
          <w:bCs/>
          <w:sz w:val="24"/>
          <w:szCs w:val="24"/>
          <w:lang w:eastAsia="ar-SA"/>
        </w:rPr>
        <w:tab/>
      </w:r>
      <w:r w:rsidRPr="00420143">
        <w:rPr>
          <w:bCs/>
          <w:spacing w:val="1"/>
          <w:sz w:val="24"/>
          <w:szCs w:val="24"/>
          <w:lang w:eastAsia="ar-SA"/>
        </w:rPr>
        <w:t xml:space="preserve">Подводим </w:t>
      </w:r>
      <w:r w:rsidRPr="00420143">
        <w:rPr>
          <w:b w:val="0"/>
          <w:spacing w:val="1"/>
          <w:sz w:val="24"/>
          <w:szCs w:val="24"/>
          <w:lang w:eastAsia="ar-SA"/>
        </w:rPr>
        <w:t xml:space="preserve">итоги </w:t>
      </w:r>
      <w:r w:rsidRPr="00420143">
        <w:rPr>
          <w:bCs/>
          <w:spacing w:val="1"/>
          <w:sz w:val="24"/>
          <w:szCs w:val="24"/>
          <w:lang w:eastAsia="ar-SA"/>
        </w:rPr>
        <w:t xml:space="preserve">работы за год </w:t>
      </w:r>
      <w:r w:rsidRPr="00420143">
        <w:rPr>
          <w:bCs/>
          <w:spacing w:val="38"/>
          <w:sz w:val="24"/>
          <w:szCs w:val="24"/>
          <w:lang w:eastAsia="ar-SA"/>
        </w:rPr>
        <w:t>(1ч)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Обобщение основных теоретических знаний.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left="720" w:firstLine="709"/>
        <w:contextualSpacing/>
        <w:jc w:val="both"/>
        <w:rPr>
          <w:sz w:val="24"/>
          <w:szCs w:val="24"/>
          <w:lang w:eastAsia="ar-SA"/>
        </w:rPr>
      </w:pP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left="720"/>
        <w:jc w:val="both"/>
        <w:rPr>
          <w:sz w:val="32"/>
          <w:szCs w:val="32"/>
          <w:lang w:eastAsia="ar-SA"/>
        </w:rPr>
      </w:pPr>
      <w:r w:rsidRPr="00420143">
        <w:rPr>
          <w:lang w:eastAsia="ar-SA"/>
        </w:rPr>
        <w:t xml:space="preserve">    Методические рекомендации</w:t>
      </w:r>
      <w:r w:rsidRPr="00420143">
        <w:rPr>
          <w:sz w:val="32"/>
          <w:szCs w:val="32"/>
          <w:lang w:eastAsia="ar-SA"/>
        </w:rPr>
        <w:t>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Для экологических исследований используются различные методы. Поскольку экологам приходится изучать как сами организмы, так и их группировки, а кроме того, еще и окружающую среду.</w:t>
      </w:r>
      <w:r w:rsidRPr="00420143">
        <w:rPr>
          <w:b w:val="0"/>
          <w:sz w:val="24"/>
          <w:szCs w:val="24"/>
          <w:lang w:eastAsia="ar-SA"/>
        </w:rPr>
        <w:tab/>
      </w:r>
      <w:r w:rsidRPr="00420143">
        <w:rPr>
          <w:b w:val="0"/>
          <w:sz w:val="24"/>
          <w:szCs w:val="24"/>
          <w:lang w:eastAsia="ar-SA"/>
        </w:rPr>
        <w:tab/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Большое значение приобретают современные дистанционные методы: телеслежение, видеослежение за животным и растительным миром.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Для правильного подхода к явлениям природы, для выбора правильного пути и метода работы необходимо ясно представлять себе границы биологических наук и особенности экологических исследований.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Для учащихся 1–</w:t>
      </w:r>
      <w:r w:rsidR="00C31BB6" w:rsidRPr="00420143">
        <w:rPr>
          <w:b w:val="0"/>
          <w:sz w:val="24"/>
          <w:szCs w:val="24"/>
          <w:lang w:eastAsia="ar-SA"/>
        </w:rPr>
        <w:t>4 классов</w:t>
      </w:r>
      <w:r w:rsidRPr="00420143">
        <w:rPr>
          <w:b w:val="0"/>
          <w:sz w:val="24"/>
          <w:szCs w:val="24"/>
          <w:lang w:eastAsia="ar-SA"/>
        </w:rPr>
        <w:t xml:space="preserve"> наиболее значимыми видами деятельности признаются игровая и учебная, причем переход от игровой к учебной деятельности и целостное формирование последней.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На </w:t>
      </w:r>
      <w:r w:rsidR="00C31BB6" w:rsidRPr="00420143">
        <w:rPr>
          <w:b w:val="0"/>
          <w:sz w:val="24"/>
          <w:szCs w:val="24"/>
          <w:lang w:eastAsia="ar-SA"/>
        </w:rPr>
        <w:t>первых этапах</w:t>
      </w:r>
      <w:r w:rsidRPr="00420143">
        <w:rPr>
          <w:b w:val="0"/>
          <w:sz w:val="24"/>
          <w:szCs w:val="24"/>
          <w:lang w:eastAsia="ar-SA"/>
        </w:rPr>
        <w:t xml:space="preserve"> наиболее целесообразны </w:t>
      </w:r>
      <w:r w:rsidR="00C31BB6" w:rsidRPr="00420143">
        <w:rPr>
          <w:b w:val="0"/>
          <w:sz w:val="24"/>
          <w:szCs w:val="24"/>
          <w:lang w:eastAsia="ar-SA"/>
        </w:rPr>
        <w:t>методы, которые</w:t>
      </w:r>
      <w:r w:rsidRPr="00420143">
        <w:rPr>
          <w:b w:val="0"/>
          <w:sz w:val="24"/>
          <w:szCs w:val="24"/>
          <w:lang w:eastAsia="ar-SA"/>
        </w:rPr>
        <w:t xml:space="preserve"> анализируют и корректируют сложившиеся у школьников экологические ценностные </w:t>
      </w:r>
      <w:r w:rsidR="00C31BB6" w:rsidRPr="00420143">
        <w:rPr>
          <w:b w:val="0"/>
          <w:sz w:val="24"/>
          <w:szCs w:val="24"/>
          <w:lang w:eastAsia="ar-SA"/>
        </w:rPr>
        <w:t>ориентации, интересы</w:t>
      </w:r>
      <w:r w:rsidRPr="00420143">
        <w:rPr>
          <w:b w:val="0"/>
          <w:sz w:val="24"/>
          <w:szCs w:val="24"/>
          <w:lang w:eastAsia="ar-SA"/>
        </w:rPr>
        <w:t xml:space="preserve"> и потребности.  Используя их опыт наблюдений и  природоохранительной  деятельности,  учитель в ходе беседы с помощью фактов, цифр, </w:t>
      </w:r>
      <w:r w:rsidRPr="00420143">
        <w:rPr>
          <w:b w:val="0"/>
          <w:sz w:val="24"/>
          <w:szCs w:val="24"/>
          <w:lang w:eastAsia="ar-SA"/>
        </w:rPr>
        <w:lastRenderedPageBreak/>
        <w:t>суждений вызывает эмоциональные реакции учащихся, стремится сформировать у них личное отношение к проблеме.</w:t>
      </w:r>
      <w:r w:rsidRPr="00420143">
        <w:rPr>
          <w:b w:val="0"/>
          <w:sz w:val="24"/>
          <w:szCs w:val="24"/>
          <w:lang w:eastAsia="ar-SA"/>
        </w:rPr>
        <w:br/>
        <w:t>  </w:t>
      </w:r>
      <w:r w:rsidRPr="00420143">
        <w:rPr>
          <w:b w:val="0"/>
          <w:sz w:val="24"/>
          <w:szCs w:val="24"/>
          <w:lang w:eastAsia="ar-SA"/>
        </w:rPr>
        <w:tab/>
        <w:t xml:space="preserve"> На этапе формирования экологической проблемы особую роль приобретают  методы,  стимулирующие самостоятельную деятельность учащихся.  Задания и </w:t>
      </w:r>
      <w:r w:rsidR="00C31BB6" w:rsidRPr="00420143">
        <w:rPr>
          <w:b w:val="0"/>
          <w:sz w:val="24"/>
          <w:szCs w:val="24"/>
          <w:lang w:eastAsia="ar-SA"/>
        </w:rPr>
        <w:t>задачи направлены на выявление</w:t>
      </w:r>
      <w:r w:rsidRPr="00420143">
        <w:rPr>
          <w:b w:val="0"/>
          <w:sz w:val="24"/>
          <w:szCs w:val="24"/>
          <w:lang w:eastAsia="ar-SA"/>
        </w:rPr>
        <w:t xml:space="preserve"> противоречий во взаимодействии общества и природы, на формирование проблемы и рождение идей о пути ее решения </w:t>
      </w:r>
      <w:r w:rsidR="00C31BB6" w:rsidRPr="00420143">
        <w:rPr>
          <w:b w:val="0"/>
          <w:sz w:val="24"/>
          <w:szCs w:val="24"/>
          <w:lang w:eastAsia="ar-SA"/>
        </w:rPr>
        <w:t>с учетом</w:t>
      </w:r>
      <w:r w:rsidRPr="00420143">
        <w:rPr>
          <w:b w:val="0"/>
          <w:sz w:val="24"/>
          <w:szCs w:val="24"/>
          <w:lang w:eastAsia="ar-SA"/>
        </w:rPr>
        <w:t xml:space="preserve"> концепции</w:t>
      </w:r>
      <w:r w:rsidRPr="00420143">
        <w:rPr>
          <w:b w:val="0"/>
          <w:sz w:val="24"/>
          <w:szCs w:val="24"/>
          <w:lang w:eastAsia="ar-SA"/>
        </w:rPr>
        <w:br/>
        <w:t>изучаемого предмета.  Стимулируют учебную деятельность дискуссии, способствуя проявлению личного  отношения учащихся к проблемам, знакомству с реальными местными экологическими условиями, поиску возможностей их решения.</w:t>
      </w:r>
      <w:r w:rsidRPr="00420143">
        <w:rPr>
          <w:b w:val="0"/>
          <w:sz w:val="24"/>
          <w:szCs w:val="24"/>
          <w:lang w:eastAsia="ar-SA"/>
        </w:rPr>
        <w:br/>
        <w:t xml:space="preserve">   </w:t>
      </w:r>
      <w:r w:rsidRPr="00420143">
        <w:rPr>
          <w:b w:val="0"/>
          <w:sz w:val="24"/>
          <w:szCs w:val="24"/>
          <w:lang w:eastAsia="ar-SA"/>
        </w:rPr>
        <w:tab/>
        <w:t xml:space="preserve">На этапе  теоретического обоснования способов гармонического воздействия общества и природы  учитель  обращается к рассказу ,  который позволяет представить научные основы охраны природы в широких и разносторонних связях с учетом факторов глобального, регионального, локального уровней. Познавательная деятельность стимулирует моделирование </w:t>
      </w:r>
      <w:r w:rsidR="00C31BB6" w:rsidRPr="00420143">
        <w:rPr>
          <w:b w:val="0"/>
          <w:sz w:val="24"/>
          <w:szCs w:val="24"/>
          <w:lang w:eastAsia="ar-SA"/>
        </w:rPr>
        <w:t>экологических ситуаций нравственного выбора, которые</w:t>
      </w:r>
      <w:r w:rsidRPr="00420143">
        <w:rPr>
          <w:b w:val="0"/>
          <w:sz w:val="24"/>
          <w:szCs w:val="24"/>
          <w:lang w:eastAsia="ar-SA"/>
        </w:rPr>
        <w:t xml:space="preserve"> обобщают опыт принятия решений, формируют ценностные ориентации, развивают </w:t>
      </w:r>
      <w:r w:rsidR="00C31BB6" w:rsidRPr="00420143">
        <w:rPr>
          <w:b w:val="0"/>
          <w:sz w:val="24"/>
          <w:szCs w:val="24"/>
          <w:lang w:eastAsia="ar-SA"/>
        </w:rPr>
        <w:t>интересы и потребности</w:t>
      </w:r>
      <w:r w:rsidRPr="00420143">
        <w:rPr>
          <w:b w:val="0"/>
          <w:sz w:val="24"/>
          <w:szCs w:val="24"/>
          <w:lang w:eastAsia="ar-SA"/>
        </w:rPr>
        <w:t xml:space="preserve"> школьников.  Активизируется потребность в выражении эстетических чувств и переживаний творческими средствами (</w:t>
      </w:r>
      <w:r w:rsidR="00C31BB6" w:rsidRPr="00420143">
        <w:rPr>
          <w:b w:val="0"/>
          <w:sz w:val="24"/>
          <w:szCs w:val="24"/>
          <w:lang w:eastAsia="ar-SA"/>
        </w:rPr>
        <w:t>рисунок, рассказ</w:t>
      </w:r>
      <w:r w:rsidRPr="00420143">
        <w:rPr>
          <w:b w:val="0"/>
          <w:sz w:val="24"/>
          <w:szCs w:val="24"/>
          <w:lang w:eastAsia="ar-SA"/>
        </w:rPr>
        <w:t xml:space="preserve">, стихи). </w:t>
      </w:r>
    </w:p>
    <w:p w:rsidR="00420143" w:rsidRP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>Средством психологической подготовки школьников к </w:t>
      </w:r>
      <w:r w:rsidR="00C31BB6" w:rsidRPr="00420143">
        <w:rPr>
          <w:b w:val="0"/>
          <w:sz w:val="24"/>
          <w:szCs w:val="24"/>
          <w:lang w:eastAsia="ar-SA"/>
        </w:rPr>
        <w:t>реальным экологическим ситуациям</w:t>
      </w:r>
      <w:r w:rsidRPr="00420143">
        <w:rPr>
          <w:b w:val="0"/>
          <w:sz w:val="24"/>
          <w:szCs w:val="24"/>
          <w:lang w:eastAsia="ar-SA"/>
        </w:rPr>
        <w:t> </w:t>
      </w:r>
      <w:r w:rsidR="00C31BB6" w:rsidRPr="00420143">
        <w:rPr>
          <w:b w:val="0"/>
          <w:sz w:val="24"/>
          <w:szCs w:val="24"/>
          <w:lang w:eastAsia="ar-SA"/>
        </w:rPr>
        <w:t>выступают ролевые</w:t>
      </w:r>
      <w:r w:rsidRPr="00420143">
        <w:rPr>
          <w:b w:val="0"/>
          <w:sz w:val="24"/>
          <w:szCs w:val="24"/>
          <w:lang w:eastAsia="ar-SA"/>
        </w:rPr>
        <w:t xml:space="preserve"> игры.  Они строятся с учетом специфических целей предмета. </w:t>
      </w:r>
    </w:p>
    <w:p w:rsidR="00420143" w:rsidRDefault="00420143" w:rsidP="00540D63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b w:val="0"/>
          <w:sz w:val="24"/>
          <w:szCs w:val="24"/>
          <w:lang w:eastAsia="ar-SA"/>
        </w:rPr>
      </w:pPr>
      <w:r w:rsidRPr="00420143">
        <w:rPr>
          <w:b w:val="0"/>
          <w:sz w:val="24"/>
          <w:szCs w:val="24"/>
          <w:lang w:eastAsia="ar-SA"/>
        </w:rPr>
        <w:t xml:space="preserve">Одной из форм организации учебного процесса является экскурсия.  Поэтому необходимо во </w:t>
      </w:r>
      <w:r w:rsidR="00C31BB6" w:rsidRPr="00420143">
        <w:rPr>
          <w:b w:val="0"/>
          <w:sz w:val="24"/>
          <w:szCs w:val="24"/>
          <w:lang w:eastAsia="ar-SA"/>
        </w:rPr>
        <w:t>время экскурсий</w:t>
      </w:r>
      <w:r w:rsidRPr="00420143">
        <w:rPr>
          <w:b w:val="0"/>
          <w:sz w:val="24"/>
          <w:szCs w:val="24"/>
          <w:lang w:eastAsia="ar-SA"/>
        </w:rPr>
        <w:t xml:space="preserve"> </w:t>
      </w:r>
      <w:r w:rsidR="00C31BB6" w:rsidRPr="00420143">
        <w:rPr>
          <w:b w:val="0"/>
          <w:sz w:val="24"/>
          <w:szCs w:val="24"/>
          <w:lang w:eastAsia="ar-SA"/>
        </w:rPr>
        <w:t>дать детям</w:t>
      </w:r>
      <w:r w:rsidRPr="00420143">
        <w:rPr>
          <w:b w:val="0"/>
          <w:sz w:val="24"/>
          <w:szCs w:val="24"/>
          <w:lang w:eastAsia="ar-SA"/>
        </w:rPr>
        <w:t xml:space="preserve"> экологические знания и привить нормы экологического поведения.   </w:t>
      </w:r>
    </w:p>
    <w:p w:rsidR="00540D63" w:rsidRPr="00420143" w:rsidRDefault="00540D63" w:rsidP="00420143">
      <w:pPr>
        <w:widowControl w:val="0"/>
        <w:suppressAutoHyphens/>
        <w:autoSpaceDE w:val="0"/>
        <w:spacing w:after="0" w:line="240" w:lineRule="auto"/>
        <w:ind w:firstLine="709"/>
        <w:contextualSpacing/>
        <w:jc w:val="left"/>
        <w:rPr>
          <w:b w:val="0"/>
          <w:sz w:val="24"/>
          <w:szCs w:val="24"/>
          <w:lang w:eastAsia="ar-SA"/>
        </w:rPr>
      </w:pPr>
    </w:p>
    <w:p w:rsidR="00420143" w:rsidRDefault="00420143" w:rsidP="00540D63">
      <w:pPr>
        <w:spacing w:after="0" w:line="240" w:lineRule="auto"/>
        <w:jc w:val="left"/>
        <w:rPr>
          <w:b w:val="0"/>
        </w:rPr>
      </w:pPr>
      <w:r w:rsidRPr="00420143">
        <w:rPr>
          <w:sz w:val="24"/>
          <w:szCs w:val="24"/>
          <w:lang w:eastAsia="ar-SA"/>
        </w:rPr>
        <w:t>При реализации программы целесообразно:</w:t>
      </w:r>
      <w:r w:rsidRPr="00420143">
        <w:rPr>
          <w:b w:val="0"/>
          <w:sz w:val="24"/>
          <w:szCs w:val="24"/>
          <w:lang w:eastAsia="ar-SA"/>
        </w:rPr>
        <w:br/>
        <w:t>– Применять образовательные технологии: развивающее обучение. проблемное обучение, исследовательские, проектные методы обучения,</w:t>
      </w:r>
      <w:r w:rsidRPr="00420143">
        <w:rPr>
          <w:b w:val="0"/>
          <w:sz w:val="24"/>
          <w:szCs w:val="24"/>
          <w:lang w:eastAsia="ar-SA"/>
        </w:rPr>
        <w:br/>
        <w:t xml:space="preserve"> технология игрового обучения, обучение в сотрудничестве (групповая работа),здоровьесберегающие технологии.</w:t>
      </w:r>
      <w:r w:rsidRPr="00420143">
        <w:rPr>
          <w:b w:val="0"/>
          <w:sz w:val="24"/>
          <w:szCs w:val="24"/>
          <w:lang w:eastAsia="ar-SA"/>
        </w:rPr>
        <w:br/>
        <w:t>– Учебный материал максимально адаптировать соответственно возрасту и уровню подготовки учащихся.</w:t>
      </w:r>
      <w:r w:rsidRPr="00420143">
        <w:rPr>
          <w:b w:val="0"/>
          <w:sz w:val="24"/>
          <w:szCs w:val="24"/>
          <w:lang w:eastAsia="ar-SA"/>
        </w:rPr>
        <w:br/>
        <w:t>– Содержание материала основывается на дополнительной литературе энциклопедического характера.</w:t>
      </w:r>
      <w:r w:rsidRPr="00420143">
        <w:rPr>
          <w:b w:val="0"/>
          <w:sz w:val="24"/>
          <w:szCs w:val="24"/>
          <w:lang w:eastAsia="ar-SA"/>
        </w:rPr>
        <w:br/>
        <w:t>– Используя разнообразные методы обучения, обратить внимание на выявление творческих способностей детей и предоставить им максимальную возможность для их реализации.</w:t>
      </w:r>
      <w:r w:rsidRPr="00420143">
        <w:rPr>
          <w:b w:val="0"/>
          <w:sz w:val="24"/>
          <w:szCs w:val="24"/>
          <w:lang w:eastAsia="ar-SA"/>
        </w:rPr>
        <w:br/>
        <w:t>– Домашние задания предусматриваются исключительно в виде творческих работ.</w:t>
      </w:r>
      <w:r w:rsidRPr="00420143">
        <w:rPr>
          <w:b w:val="0"/>
          <w:sz w:val="24"/>
          <w:szCs w:val="24"/>
          <w:lang w:eastAsia="ar-SA"/>
        </w:rPr>
        <w:br/>
      </w:r>
    </w:p>
    <w:p w:rsidR="00F16B7F" w:rsidRDefault="00F16B7F" w:rsidP="00DF5780">
      <w:pPr>
        <w:spacing w:after="0"/>
        <w:jc w:val="both"/>
      </w:pPr>
    </w:p>
    <w:p w:rsidR="00F16B7F" w:rsidRPr="00420143" w:rsidRDefault="00F16B7F" w:rsidP="00DF5780">
      <w:pPr>
        <w:spacing w:after="0"/>
        <w:jc w:val="both"/>
        <w:rPr>
          <w:b w:val="0"/>
          <w:sz w:val="24"/>
          <w:szCs w:val="24"/>
        </w:rPr>
      </w:pPr>
      <w:r w:rsidRPr="00420143">
        <w:rPr>
          <w:sz w:val="24"/>
          <w:szCs w:val="24"/>
        </w:rPr>
        <w:t>Список литературы для учителя</w:t>
      </w:r>
      <w:r w:rsidRPr="00420143">
        <w:rPr>
          <w:sz w:val="24"/>
          <w:szCs w:val="24"/>
        </w:rPr>
        <w:br/>
      </w:r>
      <w:r w:rsidRPr="00420143">
        <w:rPr>
          <w:b w:val="0"/>
          <w:sz w:val="24"/>
          <w:szCs w:val="24"/>
        </w:rPr>
        <w:t>по программе внеурочной проектной деятельности</w:t>
      </w:r>
    </w:p>
    <w:p w:rsidR="00F16B7F" w:rsidRPr="00420143" w:rsidRDefault="00F16B7F" w:rsidP="00DF5780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Феоктистова В. Ф.  Исследовательская и проектная деятельность младших школьников: рекомендации, проекты. – Волгоград: «Учитель», 2012.</w:t>
      </w:r>
    </w:p>
    <w:p w:rsidR="00F16B7F" w:rsidRPr="00420143" w:rsidRDefault="00F16B7F" w:rsidP="00DF5780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Господникова М. К., Полянина Н. Б.   Проектная деятельность в начальной школе. – Волгоград, 2012.</w:t>
      </w:r>
    </w:p>
    <w:p w:rsidR="00F16B7F" w:rsidRPr="00420143" w:rsidRDefault="00F16B7F" w:rsidP="00DF5780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Савенков А.И. Содержание и организация исследовательского обучения школьников. Журнал «Директор школы</w:t>
      </w:r>
      <w:r w:rsidR="00C31BB6" w:rsidRPr="00420143">
        <w:rPr>
          <w:b w:val="0"/>
          <w:sz w:val="24"/>
          <w:szCs w:val="24"/>
        </w:rPr>
        <w:t>». –</w:t>
      </w:r>
      <w:r w:rsidRPr="00420143">
        <w:rPr>
          <w:b w:val="0"/>
          <w:sz w:val="24"/>
          <w:szCs w:val="24"/>
        </w:rPr>
        <w:t>М: «Сентябрь»,2003, №8.</w:t>
      </w:r>
    </w:p>
    <w:p w:rsidR="00F16B7F" w:rsidRPr="00420143" w:rsidRDefault="00F16B7F" w:rsidP="00DF5780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http://www.educom.ru/ru/documents/archive/advices.php Методические рекомендации по организации проектной и исследовательской деятельности обучающихся в образовательных учреждениях.</w:t>
      </w:r>
    </w:p>
    <w:p w:rsidR="00F16B7F" w:rsidRPr="00420143" w:rsidRDefault="00F16B7F" w:rsidP="00DF5780">
      <w:pPr>
        <w:jc w:val="both"/>
        <w:rPr>
          <w:sz w:val="24"/>
          <w:szCs w:val="24"/>
        </w:rPr>
      </w:pPr>
      <w:r w:rsidRPr="00420143">
        <w:rPr>
          <w:sz w:val="24"/>
          <w:szCs w:val="24"/>
        </w:rPr>
        <w:lastRenderedPageBreak/>
        <w:t>Список литературы для учащихся:</w:t>
      </w:r>
    </w:p>
    <w:p w:rsidR="00F16B7F" w:rsidRPr="00420143" w:rsidRDefault="00F16B7F" w:rsidP="00DF5780">
      <w:pPr>
        <w:pStyle w:val="a3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Календарь // Энциклопедический словарь Брокгауза и Ефрона: В 86 томах (82 т. и 4 доп.). — СПб., 1890—1907. Статья Витковского В. В.</w:t>
      </w:r>
    </w:p>
    <w:p w:rsidR="00F16B7F" w:rsidRPr="00420143" w:rsidRDefault="00F16B7F" w:rsidP="00DF5780">
      <w:pPr>
        <w:pStyle w:val="a3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20143">
        <w:rPr>
          <w:b w:val="0"/>
          <w:sz w:val="24"/>
          <w:szCs w:val="24"/>
        </w:rPr>
        <w:t>ru.wikipedia.org</w:t>
      </w:r>
    </w:p>
    <w:p w:rsidR="00F16B7F" w:rsidRDefault="00F16B7F" w:rsidP="00DF5780">
      <w:pPr>
        <w:pStyle w:val="a3"/>
        <w:numPr>
          <w:ilvl w:val="0"/>
          <w:numId w:val="3"/>
        </w:numPr>
        <w:jc w:val="both"/>
        <w:rPr>
          <w:b w:val="0"/>
        </w:rPr>
      </w:pPr>
      <w:r>
        <w:rPr>
          <w:b w:val="0"/>
        </w:rPr>
        <w:t>Началка.ком</w:t>
      </w:r>
    </w:p>
    <w:p w:rsidR="00F16B7F" w:rsidRDefault="00F16B7F" w:rsidP="00DF5780">
      <w:pPr>
        <w:pStyle w:val="a3"/>
        <w:jc w:val="both"/>
        <w:rPr>
          <w:b w:val="0"/>
        </w:rPr>
      </w:pPr>
    </w:p>
    <w:p w:rsidR="00420143" w:rsidRDefault="00420143" w:rsidP="00DF5780">
      <w:pPr>
        <w:jc w:val="both"/>
      </w:pPr>
    </w:p>
    <w:sectPr w:rsidR="0042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4FC" w:rsidRDefault="00A544FC" w:rsidP="00420143">
      <w:pPr>
        <w:spacing w:after="0" w:line="240" w:lineRule="auto"/>
      </w:pPr>
      <w:r>
        <w:separator/>
      </w:r>
    </w:p>
  </w:endnote>
  <w:endnote w:type="continuationSeparator" w:id="0">
    <w:p w:rsidR="00A544FC" w:rsidRDefault="00A544FC" w:rsidP="0042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4FC" w:rsidRDefault="00A544FC" w:rsidP="00420143">
      <w:pPr>
        <w:spacing w:after="0" w:line="240" w:lineRule="auto"/>
      </w:pPr>
      <w:r>
        <w:separator/>
      </w:r>
    </w:p>
  </w:footnote>
  <w:footnote w:type="continuationSeparator" w:id="0">
    <w:p w:rsidR="00A544FC" w:rsidRDefault="00A544FC" w:rsidP="00420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67736F6"/>
    <w:multiLevelType w:val="multilevel"/>
    <w:tmpl w:val="23361114"/>
    <w:lvl w:ilvl="0">
      <w:start w:val="1"/>
      <w:numFmt w:val="bullet"/>
      <w:lvlText w:val="&gt;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595959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C99455A"/>
    <w:multiLevelType w:val="hybridMultilevel"/>
    <w:tmpl w:val="CF101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C7AB6"/>
    <w:multiLevelType w:val="hybridMultilevel"/>
    <w:tmpl w:val="527E2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AD4"/>
    <w:rsid w:val="00420143"/>
    <w:rsid w:val="004D3691"/>
    <w:rsid w:val="00540D63"/>
    <w:rsid w:val="00875416"/>
    <w:rsid w:val="00A544FC"/>
    <w:rsid w:val="00C31BB6"/>
    <w:rsid w:val="00C56864"/>
    <w:rsid w:val="00C62AD4"/>
    <w:rsid w:val="00CB5EDD"/>
    <w:rsid w:val="00DF5780"/>
    <w:rsid w:val="00EC57FD"/>
    <w:rsid w:val="00EF216F"/>
    <w:rsid w:val="00F16B7F"/>
    <w:rsid w:val="00F81C21"/>
    <w:rsid w:val="00FB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B0480-21AF-4CDB-BEBB-1DC838A4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B7F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7F"/>
    <w:pPr>
      <w:ind w:left="720"/>
      <w:contextualSpacing/>
    </w:pPr>
  </w:style>
  <w:style w:type="character" w:customStyle="1" w:styleId="2">
    <w:name w:val="Основной текст (2)_"/>
    <w:link w:val="20"/>
    <w:locked/>
    <w:rsid w:val="00F16B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6B7F"/>
    <w:pPr>
      <w:widowControl w:val="0"/>
      <w:shd w:val="clear" w:color="auto" w:fill="FFFFFF"/>
      <w:spacing w:after="280" w:line="266" w:lineRule="exact"/>
      <w:ind w:hanging="740"/>
    </w:pPr>
    <w:rPr>
      <w:b w:val="0"/>
      <w:sz w:val="22"/>
      <w:szCs w:val="22"/>
      <w:lang w:eastAsia="en-US"/>
    </w:rPr>
  </w:style>
  <w:style w:type="character" w:customStyle="1" w:styleId="21">
    <w:name w:val="Основной текст (2) + Полужирный"/>
    <w:rsid w:val="00F16B7F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rsid w:val="00F16B7F"/>
    <w:rPr>
      <w:rFonts w:ascii="Times New Roman" w:eastAsia="Times New Roman" w:hAnsi="Times New Roman" w:cs="Times New Roman" w:hint="default"/>
      <w:color w:val="595959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4">
    <w:name w:val="Подпись к таблице"/>
    <w:rsid w:val="00F16B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595959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numbering" w:customStyle="1" w:styleId="1">
    <w:name w:val="Нет списка1"/>
    <w:next w:val="a2"/>
    <w:uiPriority w:val="99"/>
    <w:semiHidden/>
    <w:unhideWhenUsed/>
    <w:rsid w:val="00420143"/>
  </w:style>
  <w:style w:type="character" w:customStyle="1" w:styleId="WW8Num1z0">
    <w:name w:val="WW8Num1z0"/>
    <w:rsid w:val="00420143"/>
    <w:rPr>
      <w:b/>
    </w:rPr>
  </w:style>
  <w:style w:type="character" w:customStyle="1" w:styleId="WW8Num3z0">
    <w:name w:val="WW8Num3z0"/>
    <w:rsid w:val="0042014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20143"/>
  </w:style>
  <w:style w:type="character" w:customStyle="1" w:styleId="WW8Num2z0">
    <w:name w:val="WW8Num2z0"/>
    <w:rsid w:val="00420143"/>
    <w:rPr>
      <w:rFonts w:ascii="Symbol" w:hAnsi="Symbol"/>
    </w:rPr>
  </w:style>
  <w:style w:type="character" w:customStyle="1" w:styleId="WW8Num4z0">
    <w:name w:val="WW8Num4z0"/>
    <w:rsid w:val="00420143"/>
    <w:rPr>
      <w:b/>
    </w:rPr>
  </w:style>
  <w:style w:type="character" w:customStyle="1" w:styleId="WW8Num6z0">
    <w:name w:val="WW8Num6z0"/>
    <w:rsid w:val="00420143"/>
    <w:rPr>
      <w:rFonts w:ascii="Times New Roman" w:hAnsi="Times New Roman" w:cs="Times New Roman"/>
    </w:rPr>
  </w:style>
  <w:style w:type="character" w:customStyle="1" w:styleId="WW8Num7z0">
    <w:name w:val="WW8Num7z0"/>
    <w:rsid w:val="00420143"/>
    <w:rPr>
      <w:sz w:val="28"/>
    </w:rPr>
  </w:style>
  <w:style w:type="character" w:customStyle="1" w:styleId="WW8Num9z0">
    <w:name w:val="WW8Num9z0"/>
    <w:rsid w:val="00420143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420143"/>
  </w:style>
  <w:style w:type="character" w:customStyle="1" w:styleId="a5">
    <w:name w:val="Без интервала Знак"/>
    <w:basedOn w:val="10"/>
    <w:rsid w:val="00420143"/>
    <w:rPr>
      <w:rFonts w:ascii="Times New Roman" w:eastAsia="Times New Roman" w:hAnsi="Times New Roman" w:cs="Times New Roman"/>
      <w:lang w:val="ru-RU" w:eastAsia="ar-SA" w:bidi="ar-SA"/>
    </w:rPr>
  </w:style>
  <w:style w:type="character" w:customStyle="1" w:styleId="11">
    <w:name w:val="Стиль1 Знак"/>
    <w:basedOn w:val="10"/>
    <w:rsid w:val="00420143"/>
    <w:rPr>
      <w:rFonts w:ascii="Times New Roman" w:eastAsia="Times New Roman" w:hAnsi="Times New Roman" w:cs="Times New Roman"/>
      <w:sz w:val="20"/>
      <w:szCs w:val="20"/>
    </w:rPr>
  </w:style>
  <w:style w:type="character" w:customStyle="1" w:styleId="c6">
    <w:name w:val="c6"/>
    <w:basedOn w:val="10"/>
    <w:rsid w:val="00420143"/>
  </w:style>
  <w:style w:type="character" w:customStyle="1" w:styleId="c1">
    <w:name w:val="c1"/>
    <w:basedOn w:val="10"/>
    <w:rsid w:val="00420143"/>
  </w:style>
  <w:style w:type="character" w:customStyle="1" w:styleId="c17">
    <w:name w:val="c17"/>
    <w:basedOn w:val="10"/>
    <w:rsid w:val="00420143"/>
  </w:style>
  <w:style w:type="character" w:customStyle="1" w:styleId="c10">
    <w:name w:val="c10"/>
    <w:basedOn w:val="10"/>
    <w:rsid w:val="00420143"/>
  </w:style>
  <w:style w:type="paragraph" w:customStyle="1" w:styleId="12">
    <w:name w:val="Заголовок1"/>
    <w:basedOn w:val="a"/>
    <w:next w:val="a6"/>
    <w:rsid w:val="00420143"/>
    <w:pPr>
      <w:keepNext/>
      <w:widowControl w:val="0"/>
      <w:suppressAutoHyphens/>
      <w:autoSpaceDE w:val="0"/>
      <w:spacing w:before="240" w:after="120" w:line="240" w:lineRule="auto"/>
      <w:jc w:val="left"/>
    </w:pPr>
    <w:rPr>
      <w:rFonts w:ascii="Arial" w:eastAsia="SimSun" w:hAnsi="Arial" w:cs="Mangal"/>
      <w:b w:val="0"/>
      <w:lang w:eastAsia="ar-SA"/>
    </w:rPr>
  </w:style>
  <w:style w:type="paragraph" w:styleId="a6">
    <w:name w:val="Body Text"/>
    <w:basedOn w:val="a"/>
    <w:link w:val="a7"/>
    <w:rsid w:val="00420143"/>
    <w:pPr>
      <w:widowControl w:val="0"/>
      <w:suppressAutoHyphens/>
      <w:autoSpaceDE w:val="0"/>
      <w:spacing w:after="120" w:line="240" w:lineRule="auto"/>
      <w:jc w:val="left"/>
    </w:pPr>
    <w:rPr>
      <w:b w:val="0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4201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"/>
    <w:basedOn w:val="a6"/>
    <w:rsid w:val="00420143"/>
    <w:rPr>
      <w:rFonts w:cs="Mangal"/>
    </w:rPr>
  </w:style>
  <w:style w:type="paragraph" w:customStyle="1" w:styleId="13">
    <w:name w:val="Название1"/>
    <w:basedOn w:val="a"/>
    <w:rsid w:val="00420143"/>
    <w:pPr>
      <w:widowControl w:val="0"/>
      <w:suppressLineNumbers/>
      <w:suppressAutoHyphens/>
      <w:autoSpaceDE w:val="0"/>
      <w:spacing w:before="120" w:after="120" w:line="240" w:lineRule="auto"/>
      <w:jc w:val="left"/>
    </w:pPr>
    <w:rPr>
      <w:rFonts w:cs="Mangal"/>
      <w:b w:val="0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20143"/>
    <w:pPr>
      <w:widowControl w:val="0"/>
      <w:suppressLineNumbers/>
      <w:suppressAutoHyphens/>
      <w:autoSpaceDE w:val="0"/>
      <w:spacing w:after="0" w:line="240" w:lineRule="auto"/>
      <w:jc w:val="left"/>
    </w:pPr>
    <w:rPr>
      <w:rFonts w:cs="Mangal"/>
      <w:b w:val="0"/>
      <w:sz w:val="20"/>
      <w:szCs w:val="20"/>
      <w:lang w:eastAsia="ar-SA"/>
    </w:rPr>
  </w:style>
  <w:style w:type="paragraph" w:styleId="a9">
    <w:name w:val="No Spacing"/>
    <w:qFormat/>
    <w:rsid w:val="004201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Стиль1"/>
    <w:basedOn w:val="a"/>
    <w:rsid w:val="00420143"/>
    <w:pPr>
      <w:widowControl w:val="0"/>
      <w:suppressAutoHyphens/>
      <w:autoSpaceDE w:val="0"/>
      <w:spacing w:after="0" w:line="240" w:lineRule="auto"/>
      <w:jc w:val="left"/>
    </w:pPr>
    <w:rPr>
      <w:b w:val="0"/>
      <w:sz w:val="20"/>
      <w:szCs w:val="20"/>
      <w:lang w:eastAsia="ar-SA"/>
    </w:rPr>
  </w:style>
  <w:style w:type="paragraph" w:customStyle="1" w:styleId="c2">
    <w:name w:val="c2"/>
    <w:basedOn w:val="a"/>
    <w:rsid w:val="00420143"/>
    <w:pPr>
      <w:suppressAutoHyphens/>
      <w:spacing w:before="120" w:after="120" w:line="240" w:lineRule="auto"/>
      <w:jc w:val="left"/>
    </w:pPr>
    <w:rPr>
      <w:b w:val="0"/>
      <w:sz w:val="24"/>
      <w:szCs w:val="24"/>
      <w:lang w:eastAsia="ar-SA"/>
    </w:rPr>
  </w:style>
  <w:style w:type="paragraph" w:customStyle="1" w:styleId="c5">
    <w:name w:val="c5"/>
    <w:basedOn w:val="a"/>
    <w:rsid w:val="00420143"/>
    <w:pPr>
      <w:suppressAutoHyphens/>
      <w:spacing w:before="120" w:after="120" w:line="240" w:lineRule="auto"/>
      <w:jc w:val="left"/>
    </w:pPr>
    <w:rPr>
      <w:b w:val="0"/>
      <w:sz w:val="24"/>
      <w:szCs w:val="24"/>
      <w:lang w:eastAsia="ar-SA"/>
    </w:rPr>
  </w:style>
  <w:style w:type="paragraph" w:customStyle="1" w:styleId="c3">
    <w:name w:val="c3"/>
    <w:basedOn w:val="a"/>
    <w:rsid w:val="00420143"/>
    <w:pPr>
      <w:suppressAutoHyphens/>
      <w:spacing w:before="280" w:after="280" w:line="240" w:lineRule="auto"/>
      <w:jc w:val="left"/>
    </w:pPr>
    <w:rPr>
      <w:b w:val="0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420143"/>
    <w:pPr>
      <w:widowControl w:val="0"/>
      <w:suppressLineNumbers/>
      <w:suppressAutoHyphens/>
      <w:autoSpaceDE w:val="0"/>
      <w:spacing w:after="0" w:line="240" w:lineRule="auto"/>
      <w:jc w:val="left"/>
    </w:pPr>
    <w:rPr>
      <w:b w:val="0"/>
      <w:sz w:val="20"/>
      <w:szCs w:val="20"/>
      <w:lang w:eastAsia="ar-SA"/>
    </w:rPr>
  </w:style>
  <w:style w:type="paragraph" w:customStyle="1" w:styleId="ab">
    <w:name w:val="Заголовок таблицы"/>
    <w:basedOn w:val="aa"/>
    <w:rsid w:val="00420143"/>
    <w:pPr>
      <w:jc w:val="center"/>
    </w:pPr>
    <w:rPr>
      <w:b/>
      <w:bCs/>
    </w:rPr>
  </w:style>
  <w:style w:type="paragraph" w:customStyle="1" w:styleId="ac">
    <w:name w:val="Содержимое врезки"/>
    <w:basedOn w:val="a6"/>
    <w:rsid w:val="00420143"/>
  </w:style>
  <w:style w:type="paragraph" w:styleId="ad">
    <w:name w:val="header"/>
    <w:basedOn w:val="a"/>
    <w:link w:val="ae"/>
    <w:uiPriority w:val="99"/>
    <w:unhideWhenUsed/>
    <w:rsid w:val="00420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2014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">
    <w:name w:val="footer"/>
    <w:basedOn w:val="a"/>
    <w:link w:val="af0"/>
    <w:uiPriority w:val="99"/>
    <w:unhideWhenUsed/>
    <w:rsid w:val="00420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20143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6823</Words>
  <Characters>38893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2</cp:revision>
  <dcterms:created xsi:type="dcterms:W3CDTF">2026-09-06T12:01:00Z</dcterms:created>
  <dcterms:modified xsi:type="dcterms:W3CDTF">2026-09-06T12:01:00Z</dcterms:modified>
</cp:coreProperties>
</file>